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ADF5B5" w14:textId="295E06AE" w:rsidR="008B0468" w:rsidRPr="00A70297" w:rsidRDefault="008B0468" w:rsidP="008B0468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</w:t>
      </w:r>
      <w:r w:rsidR="00272665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 xml:space="preserve"> do S</w:t>
      </w:r>
      <w:r w:rsidRPr="00A70297">
        <w:rPr>
          <w:rFonts w:ascii="Arial" w:hAnsi="Arial" w:cs="Arial"/>
          <w:b/>
        </w:rPr>
        <w:t>WZ</w:t>
      </w:r>
    </w:p>
    <w:p w14:paraId="55B800E3" w14:textId="77777777" w:rsidR="008B0468" w:rsidRPr="00A70297" w:rsidRDefault="008B0468" w:rsidP="008B0468">
      <w:pPr>
        <w:spacing w:before="120"/>
        <w:jc w:val="both"/>
        <w:rPr>
          <w:rFonts w:ascii="Arial" w:hAnsi="Arial" w:cs="Arial"/>
          <w:b/>
          <w:bCs/>
        </w:rPr>
      </w:pPr>
      <w:r w:rsidRPr="00A70297">
        <w:rPr>
          <w:rFonts w:ascii="Arial" w:hAnsi="Arial" w:cs="Arial"/>
          <w:b/>
          <w:bCs/>
        </w:rPr>
        <w:t>Wykonawca:</w:t>
      </w:r>
    </w:p>
    <w:p w14:paraId="0F06E008" w14:textId="77777777" w:rsidR="008B0468" w:rsidRPr="00A70297" w:rsidRDefault="008B0468" w:rsidP="008B0468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15CD4509" w14:textId="77777777" w:rsidR="008B0468" w:rsidRPr="00A70297" w:rsidRDefault="008B0468" w:rsidP="008B0468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7EDE3199" w14:textId="77777777" w:rsidR="008B0468" w:rsidRPr="00A70297" w:rsidRDefault="008B0468" w:rsidP="008B0468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______________________________________________________</w:t>
      </w:r>
    </w:p>
    <w:p w14:paraId="2D21B7CA" w14:textId="77777777" w:rsidR="008B0468" w:rsidRPr="00A70297" w:rsidRDefault="008B0468" w:rsidP="008B0468">
      <w:pPr>
        <w:jc w:val="both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(Nazwa i adres wykonawcy)</w:t>
      </w:r>
    </w:p>
    <w:p w14:paraId="019487F2" w14:textId="2F906E5B" w:rsidR="008B0468" w:rsidRPr="00A70297" w:rsidRDefault="008B0468" w:rsidP="008B0468">
      <w:pPr>
        <w:spacing w:before="120"/>
        <w:rPr>
          <w:rFonts w:ascii="Arial" w:hAnsi="Arial" w:cs="Arial"/>
          <w:bCs/>
        </w:rPr>
      </w:pPr>
      <w:r w:rsidRPr="00A70297">
        <w:rPr>
          <w:rFonts w:ascii="Arial" w:hAnsi="Arial" w:cs="Arial"/>
          <w:bCs/>
        </w:rPr>
        <w:t>______________________________________, dnia ______202</w:t>
      </w:r>
      <w:r w:rsidR="000123C4">
        <w:rPr>
          <w:rFonts w:ascii="Arial" w:hAnsi="Arial" w:cs="Arial"/>
          <w:bCs/>
        </w:rPr>
        <w:t>6</w:t>
      </w:r>
      <w:r w:rsidR="00E74DD4">
        <w:rPr>
          <w:rFonts w:ascii="Arial" w:hAnsi="Arial" w:cs="Arial"/>
          <w:bCs/>
        </w:rPr>
        <w:t xml:space="preserve"> </w:t>
      </w:r>
      <w:r w:rsidRPr="00A70297">
        <w:rPr>
          <w:rFonts w:ascii="Arial" w:hAnsi="Arial" w:cs="Arial"/>
          <w:bCs/>
        </w:rPr>
        <w:t>r.</w:t>
      </w:r>
    </w:p>
    <w:p w14:paraId="3A2FEDEF" w14:textId="08C8217F" w:rsidR="008B0468" w:rsidRPr="00A70297" w:rsidRDefault="008B0468" w:rsidP="008B0468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Oznaczenie</w:t>
      </w:r>
      <w:r w:rsidR="00E74DD4">
        <w:rPr>
          <w:rFonts w:ascii="Arial" w:hAnsi="Arial" w:cs="Arial"/>
          <w:bCs/>
        </w:rPr>
        <w:t xml:space="preserve"> postępowania</w:t>
      </w:r>
      <w:r w:rsidR="00E74DD4" w:rsidRPr="004909B0">
        <w:rPr>
          <w:rFonts w:ascii="Arial" w:hAnsi="Arial" w:cs="Arial"/>
          <w:bCs/>
        </w:rPr>
        <w:t xml:space="preserve">: </w:t>
      </w:r>
      <w:r w:rsidR="00C276D6">
        <w:rPr>
          <w:rFonts w:ascii="Arial" w:hAnsi="Arial" w:cs="Arial"/>
          <w:bCs/>
        </w:rPr>
        <w:t>SA.270.</w:t>
      </w:r>
      <w:r w:rsidR="00E85FDC">
        <w:rPr>
          <w:rFonts w:ascii="Arial" w:hAnsi="Arial" w:cs="Arial"/>
          <w:bCs/>
        </w:rPr>
        <w:t>5</w:t>
      </w:r>
      <w:r w:rsidR="00C276D6">
        <w:rPr>
          <w:rFonts w:ascii="Arial" w:hAnsi="Arial" w:cs="Arial"/>
          <w:bCs/>
        </w:rPr>
        <w:t>.202</w:t>
      </w:r>
      <w:r w:rsidR="000123C4">
        <w:rPr>
          <w:rFonts w:ascii="Arial" w:hAnsi="Arial" w:cs="Arial"/>
          <w:bCs/>
        </w:rPr>
        <w:t>6</w:t>
      </w:r>
    </w:p>
    <w:p w14:paraId="1ACF60B4" w14:textId="77777777" w:rsidR="008B0468" w:rsidRPr="00A70297" w:rsidRDefault="008B0468" w:rsidP="008B0468">
      <w:pPr>
        <w:rPr>
          <w:i/>
          <w:sz w:val="18"/>
          <w:szCs w:val="18"/>
        </w:rPr>
      </w:pPr>
    </w:p>
    <w:p w14:paraId="278C1BE0" w14:textId="055C92CF" w:rsidR="008B0468" w:rsidRDefault="008B0468" w:rsidP="00122628">
      <w:pPr>
        <w:pStyle w:val="CM2"/>
        <w:shd w:val="clear" w:color="auto" w:fill="E2EFD9" w:themeFill="accent6" w:themeFillTint="33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WYKAZ OSÓB</w:t>
      </w:r>
    </w:p>
    <w:p w14:paraId="52F60543" w14:textId="480D2020" w:rsidR="008D5B81" w:rsidRPr="001946AC" w:rsidRDefault="008D5B81" w:rsidP="00BD3BE5">
      <w:pPr>
        <w:spacing w:before="120" w:line="276" w:lineRule="auto"/>
        <w:jc w:val="both"/>
        <w:rPr>
          <w:rFonts w:ascii="Arial" w:hAnsi="Arial" w:cs="Arial"/>
          <w:bCs/>
        </w:rPr>
      </w:pPr>
      <w:r w:rsidRPr="008D5B81">
        <w:rPr>
          <w:rFonts w:ascii="Arial" w:hAnsi="Arial" w:cs="Arial"/>
          <w:bCs/>
        </w:rPr>
        <w:t xml:space="preserve">W związku ze złożeniem oferty w postępowaniu </w:t>
      </w:r>
      <w:r w:rsidR="00BD3BE5" w:rsidRPr="004909B0">
        <w:rPr>
          <w:rFonts w:ascii="Arial" w:hAnsi="Arial" w:cs="Arial"/>
          <w:bCs/>
        </w:rPr>
        <w:t>o udzielenie zamówienia publicznego prowadzonego przez Zamawiającego – Skarb Państwa Państwowe Gospodarstwo Leśne Lasy Państwowe Nadleśnictwo Damnica z siedzibą przy ul. Wincentego Witosa 2a 76-231 Damnica w trybie podstawowym, o którym mowa w art. 275 pkt 1 ustawy z dnia 11 września 2019 r. Prawo zamówień publicznych (</w:t>
      </w:r>
      <w:r w:rsidR="00BD3BE5" w:rsidRPr="004909B0">
        <w:rPr>
          <w:rFonts w:ascii="Arial" w:hAnsi="Arial" w:cs="Arial"/>
        </w:rPr>
        <w:t>t.</w:t>
      </w:r>
      <w:r w:rsidR="00BD3BE5">
        <w:rPr>
          <w:rFonts w:ascii="Arial" w:hAnsi="Arial" w:cs="Arial"/>
        </w:rPr>
        <w:t xml:space="preserve"> </w:t>
      </w:r>
      <w:r w:rsidR="00BD3BE5" w:rsidRPr="004909B0">
        <w:rPr>
          <w:rFonts w:ascii="Arial" w:hAnsi="Arial" w:cs="Arial"/>
        </w:rPr>
        <w:t>j. Dz. U. z 202</w:t>
      </w:r>
      <w:r w:rsidR="00BD3BE5">
        <w:rPr>
          <w:rFonts w:ascii="Arial" w:hAnsi="Arial" w:cs="Arial"/>
        </w:rPr>
        <w:t>4</w:t>
      </w:r>
      <w:r w:rsidR="00BD3BE5" w:rsidRPr="004909B0">
        <w:rPr>
          <w:rFonts w:ascii="Arial" w:hAnsi="Arial" w:cs="Arial"/>
        </w:rPr>
        <w:t xml:space="preserve"> r. poz. </w:t>
      </w:r>
      <w:r w:rsidR="00BD3BE5">
        <w:rPr>
          <w:rFonts w:ascii="Arial" w:hAnsi="Arial" w:cs="Arial"/>
        </w:rPr>
        <w:t>1320</w:t>
      </w:r>
      <w:r w:rsidR="00881615">
        <w:rPr>
          <w:rFonts w:ascii="Arial" w:hAnsi="Arial" w:cs="Arial"/>
        </w:rPr>
        <w:t xml:space="preserve"> ze zm.</w:t>
      </w:r>
      <w:r w:rsidR="00BD3BE5" w:rsidRPr="004909B0">
        <w:rPr>
          <w:rFonts w:ascii="Arial" w:hAnsi="Arial" w:cs="Arial"/>
          <w:bCs/>
        </w:rPr>
        <w:t xml:space="preserve">) pn.: </w:t>
      </w:r>
      <w:r w:rsidR="00C4102A" w:rsidRPr="00121BAA">
        <w:rPr>
          <w:rFonts w:ascii="Arial" w:hAnsi="Arial" w:cs="Arial"/>
          <w:b/>
          <w:bCs/>
        </w:rPr>
        <w:t>„</w:t>
      </w:r>
      <w:r w:rsidR="00C4102A" w:rsidRPr="00B52EF2">
        <w:rPr>
          <w:rFonts w:ascii="Arial" w:hAnsi="Arial" w:cs="Arial"/>
          <w:b/>
          <w:bCs/>
        </w:rPr>
        <w:t>Budowa budynku przechowalni i modernizacja pawilonu szkółki</w:t>
      </w:r>
      <w:r w:rsidR="00C4102A" w:rsidRPr="00121BAA">
        <w:rPr>
          <w:rFonts w:ascii="Arial" w:hAnsi="Arial" w:cs="Arial"/>
          <w:b/>
          <w:bCs/>
        </w:rPr>
        <w:t>”</w:t>
      </w:r>
      <w:r w:rsidR="001946AC">
        <w:rPr>
          <w:rFonts w:ascii="Arial" w:hAnsi="Arial" w:cs="Arial"/>
          <w:b/>
          <w:bCs/>
        </w:rPr>
        <w:t xml:space="preserve"> </w:t>
      </w:r>
      <w:r w:rsidRPr="008D5B81">
        <w:rPr>
          <w:rFonts w:ascii="Arial" w:hAnsi="Arial" w:cs="Arial"/>
        </w:rPr>
        <w:t>oświadczam/</w:t>
      </w:r>
      <w:proofErr w:type="gramStart"/>
      <w:r w:rsidRPr="008D5B81">
        <w:rPr>
          <w:rFonts w:ascii="Arial" w:hAnsi="Arial" w:cs="Arial"/>
        </w:rPr>
        <w:t xml:space="preserve">oświadczamy, </w:t>
      </w:r>
      <w:r w:rsidR="00BD3BE5">
        <w:rPr>
          <w:rFonts w:ascii="Arial" w:hAnsi="Arial" w:cs="Arial"/>
        </w:rPr>
        <w:t xml:space="preserve">  </w:t>
      </w:r>
      <w:proofErr w:type="gramEnd"/>
      <w:r w:rsidR="00BD3BE5">
        <w:rPr>
          <w:rFonts w:ascii="Arial" w:hAnsi="Arial" w:cs="Arial"/>
        </w:rPr>
        <w:t xml:space="preserve">                           </w:t>
      </w:r>
      <w:r w:rsidRPr="008D5B81">
        <w:rPr>
          <w:rFonts w:ascii="Arial" w:hAnsi="Arial" w:cs="Arial"/>
        </w:rPr>
        <w:t xml:space="preserve">że Wykonawca </w:t>
      </w:r>
      <w:r w:rsidR="00142265">
        <w:rPr>
          <w:rFonts w:ascii="Arial" w:hAnsi="Arial" w:cs="Arial"/>
        </w:rPr>
        <w:t xml:space="preserve">skieruje do realizacji zamówienia </w:t>
      </w:r>
      <w:r w:rsidRPr="001946AC">
        <w:rPr>
          <w:rFonts w:ascii="Arial" w:hAnsi="Arial" w:cs="Arial"/>
        </w:rPr>
        <w:t>następując</w:t>
      </w:r>
      <w:r w:rsidR="00142265" w:rsidRPr="001946AC">
        <w:rPr>
          <w:rFonts w:ascii="Arial" w:hAnsi="Arial" w:cs="Arial"/>
        </w:rPr>
        <w:t>e</w:t>
      </w:r>
      <w:r w:rsidRPr="001946AC">
        <w:rPr>
          <w:rFonts w:ascii="Arial" w:hAnsi="Arial" w:cs="Arial"/>
        </w:rPr>
        <w:t xml:space="preserve"> osob</w:t>
      </w:r>
      <w:r w:rsidR="00142265" w:rsidRPr="001946AC">
        <w:rPr>
          <w:rFonts w:ascii="Arial" w:hAnsi="Arial" w:cs="Arial"/>
        </w:rPr>
        <w:t>y</w:t>
      </w:r>
      <w:r w:rsidRPr="001946AC">
        <w:rPr>
          <w:rFonts w:ascii="Arial" w:hAnsi="Arial" w:cs="Arial"/>
        </w:rPr>
        <w:t>:</w:t>
      </w:r>
    </w:p>
    <w:tbl>
      <w:tblPr>
        <w:tblpPr w:leftFromText="141" w:rightFromText="141" w:vertAnchor="text" w:horzAnchor="margin" w:tblpXSpec="center" w:tblpY="2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"/>
        <w:gridCol w:w="2483"/>
        <w:gridCol w:w="2139"/>
        <w:gridCol w:w="2691"/>
      </w:tblGrid>
      <w:tr w:rsidR="00272665" w:rsidRPr="00272665" w14:paraId="49406218" w14:textId="77777777" w:rsidTr="00D25A14">
        <w:trPr>
          <w:trHeight w:val="316"/>
        </w:trPr>
        <w:tc>
          <w:tcPr>
            <w:tcW w:w="847" w:type="pct"/>
            <w:tcBorders>
              <w:bottom w:val="single" w:sz="4" w:space="0" w:color="auto"/>
            </w:tcBorders>
            <w:vAlign w:val="center"/>
          </w:tcPr>
          <w:p w14:paraId="7220E282" w14:textId="77777777" w:rsidR="00272665" w:rsidRPr="00D25A14" w:rsidRDefault="00272665" w:rsidP="0027266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D25A14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Funkcja </w:t>
            </w:r>
          </w:p>
        </w:tc>
        <w:tc>
          <w:tcPr>
            <w:tcW w:w="1410" w:type="pct"/>
            <w:vAlign w:val="center"/>
          </w:tcPr>
          <w:p w14:paraId="729E8A30" w14:textId="77777777" w:rsidR="00272665" w:rsidRPr="00D25A14" w:rsidRDefault="00272665" w:rsidP="0027266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D25A14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1215" w:type="pct"/>
            <w:vAlign w:val="center"/>
          </w:tcPr>
          <w:p w14:paraId="4728421B" w14:textId="79A9A202" w:rsidR="00272665" w:rsidRPr="00272665" w:rsidRDefault="00272665" w:rsidP="0088161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272665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 xml:space="preserve">Rodzaj uprawnień budowlanych, </w:t>
            </w:r>
            <w:r w:rsidR="00ED525D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ich specjalność</w:t>
            </w:r>
            <w:r w:rsidR="000C6625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 xml:space="preserve">, </w:t>
            </w:r>
            <w:r w:rsidR="00E1232D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 xml:space="preserve">zakres, </w:t>
            </w:r>
            <w:r w:rsidR="008311A5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 xml:space="preserve">pełna </w:t>
            </w:r>
            <w:r w:rsidRPr="00272665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nazwa, data uzyskania uprawnień, podstawa prawna wydania uprawnień (przepis i pełna nazwa aktu prawnego)</w:t>
            </w:r>
          </w:p>
        </w:tc>
        <w:tc>
          <w:tcPr>
            <w:tcW w:w="1528" w:type="pct"/>
            <w:vAlign w:val="center"/>
          </w:tcPr>
          <w:p w14:paraId="6E7CEA96" w14:textId="77777777" w:rsidR="00272665" w:rsidRPr="00D25A14" w:rsidRDefault="00272665" w:rsidP="0027266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D25A14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Podstawa do dysponowania osobą</w:t>
            </w:r>
          </w:p>
        </w:tc>
      </w:tr>
      <w:tr w:rsidR="00272665" w:rsidRPr="00272665" w14:paraId="2FC66B73" w14:textId="77777777" w:rsidTr="00D25A14">
        <w:trPr>
          <w:trHeight w:val="1120"/>
        </w:trPr>
        <w:tc>
          <w:tcPr>
            <w:tcW w:w="847" w:type="pct"/>
            <w:vAlign w:val="center"/>
          </w:tcPr>
          <w:p w14:paraId="4600183F" w14:textId="77777777" w:rsidR="00272665" w:rsidRPr="00D25A14" w:rsidRDefault="00272665" w:rsidP="0027266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D25A14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Kierownik budowy</w:t>
            </w:r>
          </w:p>
        </w:tc>
        <w:tc>
          <w:tcPr>
            <w:tcW w:w="1410" w:type="pct"/>
          </w:tcPr>
          <w:p w14:paraId="0CAF0773" w14:textId="77777777" w:rsidR="00272665" w:rsidRPr="00D25A14" w:rsidRDefault="00272665" w:rsidP="00272665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215" w:type="pct"/>
          </w:tcPr>
          <w:p w14:paraId="31BD8319" w14:textId="77777777" w:rsidR="00272665" w:rsidRPr="00272665" w:rsidRDefault="00272665" w:rsidP="0027266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4E5B1206" w14:textId="5D2B0737" w:rsidR="00272665" w:rsidRPr="00272665" w:rsidRDefault="00D25A14" w:rsidP="0027266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 </w:t>
            </w:r>
            <w:r w:rsidR="00272665" w:rsidRPr="0027266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_______________</w:t>
            </w:r>
          </w:p>
          <w:p w14:paraId="16CF5603" w14:textId="77777777" w:rsidR="00272665" w:rsidRPr="00272665" w:rsidRDefault="00272665" w:rsidP="0027266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7266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_______________</w:t>
            </w:r>
          </w:p>
          <w:p w14:paraId="2B235ECC" w14:textId="77777777" w:rsidR="00272665" w:rsidRPr="00272665" w:rsidRDefault="00272665" w:rsidP="0027266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7266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_______________</w:t>
            </w:r>
          </w:p>
          <w:p w14:paraId="06F88A4F" w14:textId="77777777" w:rsidR="00272665" w:rsidRPr="00272665" w:rsidRDefault="00272665" w:rsidP="0027266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7266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_______________</w:t>
            </w:r>
          </w:p>
          <w:p w14:paraId="07DEB625" w14:textId="77777777" w:rsidR="00272665" w:rsidRPr="00272665" w:rsidRDefault="00272665" w:rsidP="0027266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7266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_______________</w:t>
            </w:r>
          </w:p>
          <w:p w14:paraId="05FE5AD3" w14:textId="77777777" w:rsidR="00272665" w:rsidRPr="00272665" w:rsidRDefault="00272665" w:rsidP="0027266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28" w:type="pct"/>
          </w:tcPr>
          <w:p w14:paraId="09EEF8AB" w14:textId="77777777" w:rsidR="00272665" w:rsidRPr="00272665" w:rsidRDefault="00272665" w:rsidP="00272665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C4102A" w:rsidRPr="00272665" w14:paraId="7BA74931" w14:textId="77777777" w:rsidTr="00D25A14">
        <w:trPr>
          <w:trHeight w:val="1120"/>
        </w:trPr>
        <w:tc>
          <w:tcPr>
            <w:tcW w:w="847" w:type="pct"/>
            <w:vAlign w:val="center"/>
          </w:tcPr>
          <w:p w14:paraId="166C74D2" w14:textId="5A8E30BB" w:rsidR="00C4102A" w:rsidRPr="00D25A14" w:rsidRDefault="00C4102A" w:rsidP="0027266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Kierownik robót sanitarnych</w:t>
            </w:r>
          </w:p>
        </w:tc>
        <w:tc>
          <w:tcPr>
            <w:tcW w:w="1410" w:type="pct"/>
          </w:tcPr>
          <w:p w14:paraId="59CA4965" w14:textId="77777777" w:rsidR="00C4102A" w:rsidRPr="00D25A14" w:rsidRDefault="00C4102A" w:rsidP="00272665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215" w:type="pct"/>
          </w:tcPr>
          <w:p w14:paraId="7A8801EF" w14:textId="77777777" w:rsidR="00C4102A" w:rsidRPr="00272665" w:rsidRDefault="00C4102A" w:rsidP="00C410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4EBF21BD" w14:textId="77777777" w:rsidR="00C4102A" w:rsidRPr="00272665" w:rsidRDefault="00C4102A" w:rsidP="00C4102A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 </w:t>
            </w:r>
            <w:r w:rsidRPr="0027266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_______________</w:t>
            </w:r>
          </w:p>
          <w:p w14:paraId="157E2981" w14:textId="77777777" w:rsidR="00C4102A" w:rsidRPr="00272665" w:rsidRDefault="00C4102A" w:rsidP="00C410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7266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_______________</w:t>
            </w:r>
          </w:p>
          <w:p w14:paraId="240AE52D" w14:textId="77777777" w:rsidR="00C4102A" w:rsidRPr="00272665" w:rsidRDefault="00C4102A" w:rsidP="00C410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7266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_______________</w:t>
            </w:r>
          </w:p>
          <w:p w14:paraId="5106A260" w14:textId="77777777" w:rsidR="00C4102A" w:rsidRPr="00272665" w:rsidRDefault="00C4102A" w:rsidP="00C410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7266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_______________</w:t>
            </w:r>
          </w:p>
          <w:p w14:paraId="06900B1B" w14:textId="77777777" w:rsidR="00C4102A" w:rsidRPr="00272665" w:rsidRDefault="00C4102A" w:rsidP="00C410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7266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_______________</w:t>
            </w:r>
          </w:p>
          <w:p w14:paraId="406E8EDE" w14:textId="77777777" w:rsidR="00C4102A" w:rsidRPr="00272665" w:rsidRDefault="00C4102A" w:rsidP="0027266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28" w:type="pct"/>
          </w:tcPr>
          <w:p w14:paraId="6C6BB90E" w14:textId="77777777" w:rsidR="00C4102A" w:rsidRPr="00272665" w:rsidRDefault="00C4102A" w:rsidP="00272665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C4102A" w:rsidRPr="00272665" w14:paraId="1AE32E66" w14:textId="77777777" w:rsidTr="00D25A14">
        <w:trPr>
          <w:trHeight w:val="1120"/>
        </w:trPr>
        <w:tc>
          <w:tcPr>
            <w:tcW w:w="847" w:type="pct"/>
            <w:vAlign w:val="center"/>
          </w:tcPr>
          <w:p w14:paraId="03CD34F3" w14:textId="11EB2C9E" w:rsidR="00C4102A" w:rsidRPr="00D25A14" w:rsidRDefault="00C4102A" w:rsidP="0027266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Kierownik robót elektrycznych</w:t>
            </w:r>
          </w:p>
        </w:tc>
        <w:tc>
          <w:tcPr>
            <w:tcW w:w="1410" w:type="pct"/>
          </w:tcPr>
          <w:p w14:paraId="72750280" w14:textId="77777777" w:rsidR="00C4102A" w:rsidRPr="00D25A14" w:rsidRDefault="00C4102A" w:rsidP="00272665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215" w:type="pct"/>
          </w:tcPr>
          <w:p w14:paraId="5F06B032" w14:textId="77777777" w:rsidR="00C4102A" w:rsidRPr="00272665" w:rsidRDefault="00C4102A" w:rsidP="00C410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1EA26082" w14:textId="77777777" w:rsidR="00C4102A" w:rsidRPr="00272665" w:rsidRDefault="00C4102A" w:rsidP="00C4102A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 </w:t>
            </w:r>
            <w:r w:rsidRPr="0027266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_______________</w:t>
            </w:r>
          </w:p>
          <w:p w14:paraId="565D15BF" w14:textId="77777777" w:rsidR="00C4102A" w:rsidRPr="00272665" w:rsidRDefault="00C4102A" w:rsidP="00C410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7266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_______________</w:t>
            </w:r>
          </w:p>
          <w:p w14:paraId="4C1814E8" w14:textId="77777777" w:rsidR="00C4102A" w:rsidRPr="00272665" w:rsidRDefault="00C4102A" w:rsidP="00C410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7266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_______________</w:t>
            </w:r>
          </w:p>
          <w:p w14:paraId="52E6DDEC" w14:textId="77777777" w:rsidR="00C4102A" w:rsidRPr="00272665" w:rsidRDefault="00C4102A" w:rsidP="00C410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7266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_______________</w:t>
            </w:r>
          </w:p>
          <w:p w14:paraId="7DDC982C" w14:textId="77777777" w:rsidR="00C4102A" w:rsidRPr="00272665" w:rsidRDefault="00C4102A" w:rsidP="00C410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7266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_______________</w:t>
            </w:r>
          </w:p>
          <w:p w14:paraId="0DEDD97F" w14:textId="77777777" w:rsidR="00C4102A" w:rsidRPr="00272665" w:rsidRDefault="00C4102A" w:rsidP="0027266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28" w:type="pct"/>
          </w:tcPr>
          <w:p w14:paraId="78BD8D50" w14:textId="77777777" w:rsidR="00C4102A" w:rsidRPr="00272665" w:rsidRDefault="00C4102A" w:rsidP="00272665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6A9EAD9E" w14:textId="3F46DFA2" w:rsidR="008B0468" w:rsidRDefault="008B0468" w:rsidP="008B0468">
      <w:pPr>
        <w:spacing w:line="276" w:lineRule="auto"/>
        <w:jc w:val="both"/>
        <w:rPr>
          <w:rFonts w:ascii="Arial" w:hAnsi="Arial" w:cs="Arial"/>
        </w:rPr>
      </w:pPr>
    </w:p>
    <w:p w14:paraId="575CC029" w14:textId="77777777" w:rsidR="008B0468" w:rsidRPr="00A70297" w:rsidRDefault="008B0468" w:rsidP="008B0468">
      <w:pPr>
        <w:spacing w:line="276" w:lineRule="auto"/>
        <w:jc w:val="both"/>
        <w:rPr>
          <w:rFonts w:ascii="Arial" w:hAnsi="Arial" w:cs="Arial"/>
        </w:rPr>
      </w:pPr>
    </w:p>
    <w:p w14:paraId="1C44CE65" w14:textId="77777777" w:rsidR="008B0468" w:rsidRPr="00A70297" w:rsidRDefault="008B0468" w:rsidP="008B0468">
      <w:pPr>
        <w:spacing w:line="276" w:lineRule="auto"/>
        <w:jc w:val="both"/>
        <w:rPr>
          <w:rFonts w:ascii="Arial" w:hAnsi="Arial" w:cs="Arial"/>
        </w:rPr>
      </w:pPr>
      <w:r w:rsidRPr="00A70297">
        <w:rPr>
          <w:rFonts w:ascii="Arial" w:hAnsi="Arial" w:cs="Arial"/>
        </w:rPr>
        <w:lastRenderedPageBreak/>
        <w:tab/>
      </w:r>
      <w:r w:rsidRPr="00A70297">
        <w:rPr>
          <w:rFonts w:ascii="Arial" w:hAnsi="Arial" w:cs="Arial"/>
        </w:rPr>
        <w:tab/>
      </w:r>
      <w:r w:rsidRPr="00A70297">
        <w:rPr>
          <w:rFonts w:ascii="Arial" w:hAnsi="Arial" w:cs="Arial"/>
        </w:rPr>
        <w:tab/>
      </w:r>
      <w:r w:rsidRPr="00A70297">
        <w:rPr>
          <w:rFonts w:ascii="Arial" w:hAnsi="Arial" w:cs="Arial"/>
        </w:rPr>
        <w:tab/>
      </w:r>
      <w:r w:rsidRPr="00A70297">
        <w:rPr>
          <w:rFonts w:ascii="Arial" w:hAnsi="Arial" w:cs="Arial"/>
        </w:rPr>
        <w:tab/>
      </w:r>
      <w:r w:rsidRPr="00A70297">
        <w:rPr>
          <w:rFonts w:ascii="Arial" w:hAnsi="Arial" w:cs="Arial"/>
        </w:rPr>
        <w:tab/>
      </w:r>
      <w:r w:rsidRPr="00A70297">
        <w:rPr>
          <w:rFonts w:ascii="Arial" w:hAnsi="Arial" w:cs="Arial"/>
        </w:rPr>
        <w:tab/>
        <w:t>_______________________________</w:t>
      </w:r>
    </w:p>
    <w:p w14:paraId="4A5F8DA2" w14:textId="6AC70E27" w:rsidR="008B0468" w:rsidRPr="009A1A3D" w:rsidRDefault="00272665" w:rsidP="009A1A3D">
      <w:pPr>
        <w:spacing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</w:t>
      </w:r>
      <w:r w:rsidR="008B0468" w:rsidRPr="00A70297">
        <w:rPr>
          <w:rFonts w:ascii="Arial" w:hAnsi="Arial" w:cs="Arial"/>
          <w:i/>
          <w:sz w:val="16"/>
          <w:szCs w:val="16"/>
        </w:rPr>
        <w:t>(po</w:t>
      </w:r>
      <w:r w:rsidR="009A1A3D">
        <w:rPr>
          <w:rFonts w:ascii="Arial" w:hAnsi="Arial" w:cs="Arial"/>
          <w:i/>
          <w:sz w:val="16"/>
          <w:szCs w:val="16"/>
        </w:rPr>
        <w:t>dpis)</w:t>
      </w:r>
    </w:p>
    <w:p w14:paraId="6901B5CC" w14:textId="77777777" w:rsidR="00A2743D" w:rsidRPr="00760865" w:rsidRDefault="00A2743D" w:rsidP="00A2743D">
      <w:pPr>
        <w:autoSpaceDE w:val="0"/>
        <w:autoSpaceDN w:val="0"/>
        <w:adjustRightInd w:val="0"/>
        <w:rPr>
          <w:rFonts w:ascii="Arial" w:eastAsiaTheme="minorHAnsi" w:hAnsi="Arial" w:cs="Arial"/>
          <w:bCs/>
          <w:i/>
          <w:sz w:val="16"/>
          <w:szCs w:val="16"/>
        </w:rPr>
      </w:pPr>
      <w:r w:rsidRPr="00760865">
        <w:rPr>
          <w:rFonts w:ascii="Arial" w:eastAsiaTheme="minorHAnsi" w:hAnsi="Arial" w:cs="Arial"/>
          <w:bCs/>
          <w:i/>
          <w:sz w:val="16"/>
          <w:szCs w:val="16"/>
        </w:rPr>
        <w:t>Dokument może być przekazany:</w:t>
      </w:r>
      <w:r w:rsidRPr="00760865">
        <w:rPr>
          <w:rFonts w:ascii="Arial" w:eastAsiaTheme="minorHAnsi" w:hAnsi="Arial" w:cs="Arial"/>
          <w:bCs/>
          <w:i/>
          <w:sz w:val="16"/>
          <w:szCs w:val="16"/>
        </w:rPr>
        <w:tab/>
      </w:r>
    </w:p>
    <w:p w14:paraId="01A8430E" w14:textId="1F9B7FA5" w:rsidR="00A2743D" w:rsidRPr="00760865" w:rsidRDefault="00A2743D" w:rsidP="00E95C1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i/>
          <w:sz w:val="16"/>
          <w:szCs w:val="16"/>
        </w:rPr>
      </w:pPr>
      <w:r w:rsidRPr="00760865">
        <w:rPr>
          <w:rFonts w:ascii="Arial" w:eastAsiaTheme="minorHAnsi" w:hAnsi="Arial" w:cs="Arial"/>
          <w:bCs/>
          <w:i/>
          <w:sz w:val="16"/>
          <w:szCs w:val="16"/>
        </w:rPr>
        <w:t>(1) w postaci elektronicznej opatrzonej kwalifikowanym podpisem elektroniczny</w:t>
      </w:r>
      <w:r w:rsidR="00E95C1A">
        <w:rPr>
          <w:rFonts w:ascii="Arial" w:eastAsiaTheme="minorHAnsi" w:hAnsi="Arial" w:cs="Arial"/>
          <w:bCs/>
          <w:i/>
          <w:sz w:val="16"/>
          <w:szCs w:val="16"/>
        </w:rPr>
        <w:t xml:space="preserve">m przez wykonawcę lub w postaci </w:t>
      </w:r>
      <w:r w:rsidRPr="00760865">
        <w:rPr>
          <w:rFonts w:ascii="Arial" w:eastAsiaTheme="minorHAnsi" w:hAnsi="Arial" w:cs="Arial"/>
          <w:bCs/>
          <w:i/>
          <w:sz w:val="16"/>
          <w:szCs w:val="16"/>
        </w:rPr>
        <w:t>elektronicznej opatrzonej przez wykonawcę podpisem zaufanym lub podpisem osobistym</w:t>
      </w:r>
      <w:r w:rsidRPr="00760865">
        <w:rPr>
          <w:rFonts w:ascii="Arial" w:eastAsiaTheme="minorHAnsi" w:hAnsi="Arial" w:cs="Arial"/>
          <w:bCs/>
          <w:i/>
          <w:sz w:val="16"/>
          <w:szCs w:val="16"/>
        </w:rPr>
        <w:tab/>
      </w:r>
    </w:p>
    <w:p w14:paraId="2F2131CD" w14:textId="77777777" w:rsidR="00A2743D" w:rsidRPr="00760865" w:rsidRDefault="00A2743D" w:rsidP="00A2743D">
      <w:pPr>
        <w:autoSpaceDE w:val="0"/>
        <w:autoSpaceDN w:val="0"/>
        <w:adjustRightInd w:val="0"/>
        <w:rPr>
          <w:rFonts w:ascii="Arial" w:eastAsiaTheme="minorHAnsi" w:hAnsi="Arial" w:cs="Arial"/>
          <w:bCs/>
          <w:i/>
          <w:sz w:val="16"/>
          <w:szCs w:val="16"/>
        </w:rPr>
      </w:pPr>
      <w:r w:rsidRPr="00760865">
        <w:rPr>
          <w:rFonts w:ascii="Arial" w:eastAsiaTheme="minorHAnsi" w:hAnsi="Arial" w:cs="Arial"/>
          <w:bCs/>
          <w:i/>
          <w:sz w:val="16"/>
          <w:szCs w:val="16"/>
        </w:rPr>
        <w:t xml:space="preserve">lub </w:t>
      </w:r>
      <w:r w:rsidRPr="00760865">
        <w:rPr>
          <w:rFonts w:ascii="Arial" w:eastAsiaTheme="minorHAnsi" w:hAnsi="Arial" w:cs="Arial"/>
          <w:bCs/>
          <w:i/>
          <w:sz w:val="16"/>
          <w:szCs w:val="16"/>
        </w:rPr>
        <w:tab/>
      </w:r>
    </w:p>
    <w:p w14:paraId="1C017E4E" w14:textId="71B472F9" w:rsidR="008B0468" w:rsidRPr="009A1A3D" w:rsidRDefault="00A2743D" w:rsidP="009A1A3D">
      <w:pPr>
        <w:pStyle w:val="Akapitzlist"/>
        <w:autoSpaceDE w:val="0"/>
        <w:autoSpaceDN w:val="0"/>
        <w:adjustRightInd w:val="0"/>
        <w:ind w:left="0"/>
        <w:jc w:val="both"/>
        <w:rPr>
          <w:rFonts w:ascii="Arial" w:eastAsiaTheme="minorHAnsi" w:hAnsi="Arial" w:cs="Arial"/>
          <w:sz w:val="16"/>
          <w:szCs w:val="16"/>
        </w:rPr>
      </w:pPr>
      <w:r w:rsidRPr="00760865">
        <w:rPr>
          <w:rFonts w:ascii="Arial" w:eastAsiaTheme="minorHAnsi" w:hAnsi="Arial" w:cs="Arial"/>
          <w:bCs/>
          <w:i/>
          <w:sz w:val="16"/>
          <w:szCs w:val="16"/>
        </w:rPr>
        <w:t xml:space="preserve">(2) jako cyfrowe odwzorowanie dokumentu, który został sporządzony w postaci papierowej </w:t>
      </w:r>
      <w:r w:rsidR="002714F8" w:rsidRPr="00760865">
        <w:rPr>
          <w:rFonts w:ascii="Arial" w:eastAsiaTheme="minorHAnsi" w:hAnsi="Arial" w:cs="Arial"/>
          <w:bCs/>
          <w:i/>
          <w:sz w:val="16"/>
          <w:szCs w:val="16"/>
        </w:rPr>
        <w:t xml:space="preserve"> </w:t>
      </w:r>
      <w:r w:rsidRPr="00760865">
        <w:rPr>
          <w:rFonts w:ascii="Arial" w:eastAsiaTheme="minorHAnsi" w:hAnsi="Arial" w:cs="Arial"/>
          <w:bCs/>
          <w:i/>
          <w:sz w:val="16"/>
          <w:szCs w:val="16"/>
        </w:rPr>
        <w:t>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  <w:r w:rsidR="008B0468" w:rsidRPr="00A70297">
        <w:rPr>
          <w:rFonts w:ascii="Arial" w:hAnsi="Arial" w:cs="Arial"/>
          <w:snapToGrid w:val="0"/>
        </w:rPr>
        <w:t xml:space="preserve">        </w:t>
      </w:r>
    </w:p>
    <w:p w14:paraId="703352EC" w14:textId="77777777" w:rsidR="00C4102A" w:rsidRDefault="00C4102A" w:rsidP="00316912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323D6D5" w14:textId="77777777" w:rsidR="00C4102A" w:rsidRDefault="00C4102A" w:rsidP="00316912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85E2E80" w14:textId="27766FD3" w:rsidR="00C4102A" w:rsidRDefault="00C4102A" w:rsidP="00316912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sectPr w:rsidR="00C4102A" w:rsidSect="00C45F03">
      <w:footerReference w:type="default" r:id="rId9"/>
      <w:pgSz w:w="11905" w:h="16837"/>
      <w:pgMar w:top="1276" w:right="1531" w:bottom="153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F3248" w14:textId="77777777" w:rsidR="004B5FF9" w:rsidRDefault="004B5FF9">
      <w:r>
        <w:separator/>
      </w:r>
    </w:p>
  </w:endnote>
  <w:endnote w:type="continuationSeparator" w:id="0">
    <w:p w14:paraId="7EE15E21" w14:textId="77777777" w:rsidR="004B5FF9" w:rsidRDefault="004B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0088320"/>
      <w:docPartObj>
        <w:docPartGallery w:val="Page Numbers (Bottom of Page)"/>
        <w:docPartUnique/>
      </w:docPartObj>
    </w:sdtPr>
    <w:sdtContent>
      <w:p w14:paraId="73D065F6" w14:textId="052B1D76" w:rsidR="006E4FA7" w:rsidRDefault="006E4FA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074">
          <w:rPr>
            <w:noProof/>
          </w:rPr>
          <w:t>85</w:t>
        </w:r>
        <w:r>
          <w:fldChar w:fldCharType="end"/>
        </w:r>
      </w:p>
    </w:sdtContent>
  </w:sdt>
  <w:p w14:paraId="33E01000" w14:textId="77777777" w:rsidR="006E4FA7" w:rsidRDefault="006E4FA7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E2A7E" w14:textId="77777777" w:rsidR="004B5FF9" w:rsidRDefault="004B5FF9">
      <w:r>
        <w:separator/>
      </w:r>
    </w:p>
  </w:footnote>
  <w:footnote w:type="continuationSeparator" w:id="0">
    <w:p w14:paraId="3DD1025F" w14:textId="77777777" w:rsidR="004B5FF9" w:rsidRDefault="004B5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0000002"/>
    <w:multiLevelType w:val="multilevel"/>
    <w:tmpl w:val="D7A696B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8"/>
    <w:multiLevelType w:val="multilevel"/>
    <w:tmpl w:val="2338964C"/>
    <w:name w:val="WW8Num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bCs w:val="0"/>
        <w:sz w:val="20"/>
        <w:szCs w:val="20"/>
        <w:lang w:eastAsia="ar-SA" w:bidi="ar-SA"/>
      </w:rPr>
    </w:lvl>
    <w:lvl w:ilvl="1">
      <w:start w:val="1"/>
      <w:numFmt w:val="decimal"/>
      <w:lvlText w:val="%2."/>
      <w:lvlJc w:val="left"/>
      <w:pPr>
        <w:ind w:left="2771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0000000C"/>
    <w:multiLevelType w:val="multilevel"/>
    <w:tmpl w:val="0000000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E"/>
    <w:multiLevelType w:val="multilevel"/>
    <w:tmpl w:val="22E885D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8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9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</w:lvl>
  </w:abstractNum>
  <w:abstractNum w:abstractNumId="10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00000016"/>
    <w:multiLevelType w:val="multilevel"/>
    <w:tmpl w:val="00000016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0000001E"/>
    <w:multiLevelType w:val="multilevel"/>
    <w:tmpl w:val="0000001E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15" w15:restartNumberingAfterBreak="0">
    <w:nsid w:val="00D34B6C"/>
    <w:multiLevelType w:val="multilevel"/>
    <w:tmpl w:val="00D34B6C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035F09D8"/>
    <w:multiLevelType w:val="hybridMultilevel"/>
    <w:tmpl w:val="8CCAC3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0D5682"/>
    <w:multiLevelType w:val="hybridMultilevel"/>
    <w:tmpl w:val="7A128E00"/>
    <w:lvl w:ilvl="0" w:tplc="F5EAB836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470C43"/>
    <w:multiLevelType w:val="hybridMultilevel"/>
    <w:tmpl w:val="1D2A4122"/>
    <w:lvl w:ilvl="0" w:tplc="FD845A8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67E3ADC"/>
    <w:multiLevelType w:val="multilevel"/>
    <w:tmpl w:val="067E3ADC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0" w15:restartNumberingAfterBreak="0">
    <w:nsid w:val="06FF1A87"/>
    <w:multiLevelType w:val="multilevel"/>
    <w:tmpl w:val="D0F01C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073B0158"/>
    <w:multiLevelType w:val="multilevel"/>
    <w:tmpl w:val="8F0419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07D65411"/>
    <w:multiLevelType w:val="multilevel"/>
    <w:tmpl w:val="07D65411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080C6114"/>
    <w:multiLevelType w:val="hybridMultilevel"/>
    <w:tmpl w:val="658647A2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8350B91"/>
    <w:multiLevelType w:val="hybridMultilevel"/>
    <w:tmpl w:val="D1D8DA12"/>
    <w:lvl w:ilvl="0" w:tplc="70386FD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B756F"/>
    <w:multiLevelType w:val="hybridMultilevel"/>
    <w:tmpl w:val="242C16CC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0B183C18"/>
    <w:multiLevelType w:val="hybridMultilevel"/>
    <w:tmpl w:val="D8061926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0E3715CB"/>
    <w:multiLevelType w:val="hybridMultilevel"/>
    <w:tmpl w:val="604E049C"/>
    <w:lvl w:ilvl="0" w:tplc="9710B0C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0E99266A"/>
    <w:multiLevelType w:val="hybridMultilevel"/>
    <w:tmpl w:val="6440882E"/>
    <w:lvl w:ilvl="0" w:tplc="ED60FC94">
      <w:start w:val="1"/>
      <w:numFmt w:val="decimal"/>
      <w:lvlText w:val="12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240617"/>
    <w:multiLevelType w:val="multilevel"/>
    <w:tmpl w:val="AF8645A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A133C1"/>
    <w:multiLevelType w:val="multilevel"/>
    <w:tmpl w:val="86EEC8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125028E2"/>
    <w:multiLevelType w:val="multilevel"/>
    <w:tmpl w:val="4B58D162"/>
    <w:lvl w:ilvl="0">
      <w:start w:val="12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32" w15:restartNumberingAfterBreak="0">
    <w:nsid w:val="12992C44"/>
    <w:multiLevelType w:val="hybridMultilevel"/>
    <w:tmpl w:val="A694F336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3" w15:restartNumberingAfterBreak="0">
    <w:nsid w:val="139E516D"/>
    <w:multiLevelType w:val="hybridMultilevel"/>
    <w:tmpl w:val="2ACADB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4066AE0"/>
    <w:multiLevelType w:val="multilevel"/>
    <w:tmpl w:val="14066AE0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5" w15:restartNumberingAfterBreak="0">
    <w:nsid w:val="1422054C"/>
    <w:multiLevelType w:val="multilevel"/>
    <w:tmpl w:val="16E22B12"/>
    <w:lvl w:ilvl="0">
      <w:start w:val="1"/>
      <w:numFmt w:val="bulle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165F5DC5"/>
    <w:multiLevelType w:val="hybridMultilevel"/>
    <w:tmpl w:val="0FE41B70"/>
    <w:lvl w:ilvl="0" w:tplc="D99CF5E2">
      <w:start w:val="1"/>
      <w:numFmt w:val="decimal"/>
      <w:lvlText w:val="%1)"/>
      <w:lvlJc w:val="left"/>
      <w:pPr>
        <w:ind w:left="2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7" w15:restartNumberingAfterBreak="0">
    <w:nsid w:val="171C4820"/>
    <w:multiLevelType w:val="hybridMultilevel"/>
    <w:tmpl w:val="A442E36E"/>
    <w:lvl w:ilvl="0" w:tplc="0C48A3AE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6EE4BE1A">
      <w:start w:val="1"/>
      <w:numFmt w:val="lowerLetter"/>
      <w:lvlText w:val="%2)"/>
      <w:lvlJc w:val="left"/>
      <w:pPr>
        <w:ind w:left="2769" w:hanging="6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187D32EC"/>
    <w:multiLevelType w:val="multilevel"/>
    <w:tmpl w:val="187D32EC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9" w15:restartNumberingAfterBreak="0">
    <w:nsid w:val="189A0262"/>
    <w:multiLevelType w:val="multilevel"/>
    <w:tmpl w:val="92D210B0"/>
    <w:lvl w:ilvl="0">
      <w:start w:val="18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19DA6DB5"/>
    <w:multiLevelType w:val="multilevel"/>
    <w:tmpl w:val="19DA6DB5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1" w15:restartNumberingAfterBreak="0">
    <w:nsid w:val="1BC751B2"/>
    <w:multiLevelType w:val="multilevel"/>
    <w:tmpl w:val="6E0E9340"/>
    <w:lvl w:ilvl="0">
      <w:start w:val="1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42" w15:restartNumberingAfterBreak="0">
    <w:nsid w:val="1DAD3F07"/>
    <w:multiLevelType w:val="hybridMultilevel"/>
    <w:tmpl w:val="583EAE60"/>
    <w:lvl w:ilvl="0" w:tplc="BB485F9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F0342C"/>
    <w:multiLevelType w:val="multilevel"/>
    <w:tmpl w:val="1DF0342C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8930E8"/>
    <w:multiLevelType w:val="multilevel"/>
    <w:tmpl w:val="1E8930E8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45" w15:restartNumberingAfterBreak="0">
    <w:nsid w:val="212D7C2E"/>
    <w:multiLevelType w:val="multilevel"/>
    <w:tmpl w:val="60B0AE20"/>
    <w:lvl w:ilvl="0">
      <w:start w:val="1"/>
      <w:numFmt w:val="decimal"/>
      <w:lvlText w:val="%1."/>
      <w:lvlJc w:val="left"/>
      <w:pPr>
        <w:ind w:left="106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46" w15:restartNumberingAfterBreak="0">
    <w:nsid w:val="22136DD2"/>
    <w:multiLevelType w:val="multilevel"/>
    <w:tmpl w:val="5728F43E"/>
    <w:lvl w:ilvl="0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23D154B4"/>
    <w:multiLevelType w:val="hybridMultilevel"/>
    <w:tmpl w:val="72F6EB9C"/>
    <w:lvl w:ilvl="0" w:tplc="B8983688">
      <w:start w:val="1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3E07841"/>
    <w:multiLevelType w:val="hybridMultilevel"/>
    <w:tmpl w:val="E7C65C5C"/>
    <w:numStyleLink w:val="Zaimportowanystyl7"/>
  </w:abstractNum>
  <w:abstractNum w:abstractNumId="50" w15:restartNumberingAfterBreak="0">
    <w:nsid w:val="251C6DFD"/>
    <w:multiLevelType w:val="multilevel"/>
    <w:tmpl w:val="251C6DFD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25487165"/>
    <w:multiLevelType w:val="hybridMultilevel"/>
    <w:tmpl w:val="6C6CC5B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25E042E8"/>
    <w:multiLevelType w:val="multilevel"/>
    <w:tmpl w:val="18609656"/>
    <w:lvl w:ilvl="0">
      <w:start w:val="3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26431983"/>
    <w:multiLevelType w:val="multilevel"/>
    <w:tmpl w:val="8474E2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4" w15:restartNumberingAfterBreak="0">
    <w:nsid w:val="26774DF7"/>
    <w:multiLevelType w:val="multilevel"/>
    <w:tmpl w:val="26774DF7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5" w15:restartNumberingAfterBreak="0">
    <w:nsid w:val="26C346FB"/>
    <w:multiLevelType w:val="multilevel"/>
    <w:tmpl w:val="B68EF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27FB05A5"/>
    <w:multiLevelType w:val="hybridMultilevel"/>
    <w:tmpl w:val="CFD832EA"/>
    <w:lvl w:ilvl="0" w:tplc="EB3E28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29B65C5F"/>
    <w:multiLevelType w:val="multilevel"/>
    <w:tmpl w:val="E4460D16"/>
    <w:lvl w:ilvl="0">
      <w:start w:val="1"/>
      <w:numFmt w:val="lowerLetter"/>
      <w:lvlText w:val="%1)"/>
      <w:lvlJc w:val="left"/>
      <w:rPr>
        <w:rFonts w:ascii="Arial" w:eastAsia="Century Schoolbook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29C36523"/>
    <w:multiLevelType w:val="multilevel"/>
    <w:tmpl w:val="29C365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B662853"/>
    <w:multiLevelType w:val="hybridMultilevel"/>
    <w:tmpl w:val="82D81B4A"/>
    <w:lvl w:ilvl="0" w:tplc="9710B0C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2B867D84"/>
    <w:multiLevelType w:val="multilevel"/>
    <w:tmpl w:val="C010D39C"/>
    <w:lvl w:ilvl="0">
      <w:start w:val="32"/>
      <w:numFmt w:val="decimal"/>
      <w:lvlText w:val="%1."/>
      <w:lvlJc w:val="left"/>
      <w:pPr>
        <w:ind w:left="19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4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1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8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5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756" w:hanging="180"/>
      </w:pPr>
      <w:rPr>
        <w:rFonts w:hint="default"/>
      </w:rPr>
    </w:lvl>
  </w:abstractNum>
  <w:abstractNum w:abstractNumId="62" w15:restartNumberingAfterBreak="0">
    <w:nsid w:val="2BBA44B0"/>
    <w:multiLevelType w:val="hybridMultilevel"/>
    <w:tmpl w:val="C1FC8AD8"/>
    <w:lvl w:ilvl="0" w:tplc="21AABC8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2F531A"/>
    <w:multiLevelType w:val="multilevel"/>
    <w:tmpl w:val="5824F2B2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64" w15:restartNumberingAfterBreak="0">
    <w:nsid w:val="2CFF625A"/>
    <w:multiLevelType w:val="hybridMultilevel"/>
    <w:tmpl w:val="01AC79B4"/>
    <w:lvl w:ilvl="0" w:tplc="D7C07D4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ED672B4"/>
    <w:multiLevelType w:val="hybridMultilevel"/>
    <w:tmpl w:val="84AE9AFE"/>
    <w:lvl w:ilvl="0" w:tplc="8FEA6C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6" w15:restartNumberingAfterBreak="0">
    <w:nsid w:val="306C5A35"/>
    <w:multiLevelType w:val="hybridMultilevel"/>
    <w:tmpl w:val="E7C65C5C"/>
    <w:styleLink w:val="Zaimportowanystyl7"/>
    <w:lvl w:ilvl="0" w:tplc="BAFCD5B6">
      <w:start w:val="1"/>
      <w:numFmt w:val="lowerLetter"/>
      <w:lvlText w:val="%1)"/>
      <w:lvlJc w:val="left"/>
      <w:pPr>
        <w:ind w:left="113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7D61FC0">
      <w:start w:val="1"/>
      <w:numFmt w:val="lowerLetter"/>
      <w:lvlText w:val="%2."/>
      <w:lvlJc w:val="left"/>
      <w:pPr>
        <w:ind w:left="18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1C41B74">
      <w:start w:val="1"/>
      <w:numFmt w:val="lowerRoman"/>
      <w:lvlText w:val="%3."/>
      <w:lvlJc w:val="left"/>
      <w:pPr>
        <w:ind w:left="257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D246A6">
      <w:start w:val="1"/>
      <w:numFmt w:val="decimal"/>
      <w:lvlText w:val="%4."/>
      <w:lvlJc w:val="left"/>
      <w:pPr>
        <w:ind w:left="329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43C964E">
      <w:start w:val="1"/>
      <w:numFmt w:val="lowerLetter"/>
      <w:lvlText w:val="%5."/>
      <w:lvlJc w:val="left"/>
      <w:pPr>
        <w:ind w:left="401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5A6BA6E">
      <w:start w:val="1"/>
      <w:numFmt w:val="lowerRoman"/>
      <w:lvlText w:val="%6."/>
      <w:lvlJc w:val="left"/>
      <w:pPr>
        <w:ind w:left="473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3D45B16">
      <w:start w:val="1"/>
      <w:numFmt w:val="decimal"/>
      <w:lvlText w:val="%7."/>
      <w:lvlJc w:val="left"/>
      <w:pPr>
        <w:ind w:left="54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86B47C">
      <w:start w:val="1"/>
      <w:numFmt w:val="lowerLetter"/>
      <w:lvlText w:val="%8."/>
      <w:lvlJc w:val="left"/>
      <w:pPr>
        <w:ind w:left="617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1C25C00">
      <w:start w:val="1"/>
      <w:numFmt w:val="lowerRoman"/>
      <w:lvlText w:val="%9."/>
      <w:lvlJc w:val="left"/>
      <w:pPr>
        <w:ind w:left="689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7" w15:restartNumberingAfterBreak="0">
    <w:nsid w:val="308A6AEB"/>
    <w:multiLevelType w:val="multilevel"/>
    <w:tmpl w:val="28FA805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30D9309A"/>
    <w:multiLevelType w:val="multilevel"/>
    <w:tmpl w:val="30D9309A"/>
    <w:lvl w:ilvl="0">
      <w:start w:val="1"/>
      <w:numFmt w:val="lowerRoman"/>
      <w:lvlText w:val="%1."/>
      <w:lvlJc w:val="right"/>
      <w:pPr>
        <w:ind w:left="2508" w:hanging="360"/>
      </w:pPr>
    </w:lvl>
    <w:lvl w:ilvl="1">
      <w:start w:val="1"/>
      <w:numFmt w:val="lowerLetter"/>
      <w:lvlText w:val="%2."/>
      <w:lvlJc w:val="left"/>
      <w:pPr>
        <w:ind w:left="3228" w:hanging="360"/>
      </w:pPr>
    </w:lvl>
    <w:lvl w:ilvl="2">
      <w:start w:val="1"/>
      <w:numFmt w:val="lowerRoman"/>
      <w:lvlText w:val="%3."/>
      <w:lvlJc w:val="right"/>
      <w:pPr>
        <w:ind w:left="3948" w:hanging="180"/>
      </w:pPr>
    </w:lvl>
    <w:lvl w:ilvl="3">
      <w:start w:val="1"/>
      <w:numFmt w:val="decimal"/>
      <w:lvlText w:val="%4."/>
      <w:lvlJc w:val="left"/>
      <w:pPr>
        <w:ind w:left="4668" w:hanging="360"/>
      </w:pPr>
    </w:lvl>
    <w:lvl w:ilvl="4">
      <w:start w:val="1"/>
      <w:numFmt w:val="lowerLetter"/>
      <w:lvlText w:val="%5."/>
      <w:lvlJc w:val="left"/>
      <w:pPr>
        <w:ind w:left="5388" w:hanging="360"/>
      </w:pPr>
    </w:lvl>
    <w:lvl w:ilvl="5">
      <w:start w:val="1"/>
      <w:numFmt w:val="lowerRoman"/>
      <w:lvlText w:val="%6."/>
      <w:lvlJc w:val="right"/>
      <w:pPr>
        <w:ind w:left="6108" w:hanging="180"/>
      </w:pPr>
    </w:lvl>
    <w:lvl w:ilvl="6">
      <w:start w:val="1"/>
      <w:numFmt w:val="decimal"/>
      <w:lvlText w:val="%7."/>
      <w:lvlJc w:val="left"/>
      <w:pPr>
        <w:ind w:left="6828" w:hanging="360"/>
      </w:pPr>
    </w:lvl>
    <w:lvl w:ilvl="7">
      <w:start w:val="1"/>
      <w:numFmt w:val="lowerLetter"/>
      <w:lvlText w:val="%8."/>
      <w:lvlJc w:val="left"/>
      <w:pPr>
        <w:ind w:left="7548" w:hanging="360"/>
      </w:pPr>
    </w:lvl>
    <w:lvl w:ilvl="8">
      <w:start w:val="1"/>
      <w:numFmt w:val="lowerRoman"/>
      <w:lvlText w:val="%9."/>
      <w:lvlJc w:val="right"/>
      <w:pPr>
        <w:ind w:left="8268" w:hanging="180"/>
      </w:pPr>
    </w:lvl>
  </w:abstractNum>
  <w:abstractNum w:abstractNumId="69" w15:restartNumberingAfterBreak="0">
    <w:nsid w:val="323264F0"/>
    <w:multiLevelType w:val="multilevel"/>
    <w:tmpl w:val="A310438E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32BA5392"/>
    <w:multiLevelType w:val="multilevel"/>
    <w:tmpl w:val="733E7C4A"/>
    <w:lvl w:ilvl="0">
      <w:start w:val="25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1" w15:restartNumberingAfterBreak="0">
    <w:nsid w:val="33423AC2"/>
    <w:multiLevelType w:val="multilevel"/>
    <w:tmpl w:val="8D7444E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72" w15:restartNumberingAfterBreak="0">
    <w:nsid w:val="33D079EC"/>
    <w:multiLevelType w:val="hybridMultilevel"/>
    <w:tmpl w:val="51FCC1B2"/>
    <w:lvl w:ilvl="0" w:tplc="9710B0C2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3" w15:restartNumberingAfterBreak="0">
    <w:nsid w:val="34560BAA"/>
    <w:multiLevelType w:val="multilevel"/>
    <w:tmpl w:val="34560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35541422"/>
    <w:multiLevelType w:val="multilevel"/>
    <w:tmpl w:val="0D4685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5" w15:restartNumberingAfterBreak="0">
    <w:nsid w:val="36A7744F"/>
    <w:multiLevelType w:val="multilevel"/>
    <w:tmpl w:val="36A7744F"/>
    <w:lvl w:ilvl="0">
      <w:start w:val="1"/>
      <w:numFmt w:val="decimal"/>
      <w:lvlText w:val="%1."/>
      <w:lvlJc w:val="left"/>
      <w:pPr>
        <w:tabs>
          <w:tab w:val="left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36BD38EA"/>
    <w:multiLevelType w:val="hybridMultilevel"/>
    <w:tmpl w:val="C2909E3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37143DB3"/>
    <w:multiLevelType w:val="multilevel"/>
    <w:tmpl w:val="37143DB3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8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75611EB"/>
    <w:multiLevelType w:val="multilevel"/>
    <w:tmpl w:val="375611E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6825BE"/>
    <w:multiLevelType w:val="multilevel"/>
    <w:tmpl w:val="C9C072B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81" w15:restartNumberingAfterBreak="0">
    <w:nsid w:val="39720317"/>
    <w:multiLevelType w:val="hybridMultilevel"/>
    <w:tmpl w:val="693A40BC"/>
    <w:lvl w:ilvl="0" w:tplc="F77A8D2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CB944E4"/>
    <w:multiLevelType w:val="multilevel"/>
    <w:tmpl w:val="244CD4F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3" w15:restartNumberingAfterBreak="0">
    <w:nsid w:val="3D517A2C"/>
    <w:multiLevelType w:val="hybridMultilevel"/>
    <w:tmpl w:val="5F4C5C8A"/>
    <w:lvl w:ilvl="0" w:tplc="8486A6B2">
      <w:start w:val="13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EA05243"/>
    <w:multiLevelType w:val="multilevel"/>
    <w:tmpl w:val="3EA05243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40065942"/>
    <w:multiLevelType w:val="hybridMultilevel"/>
    <w:tmpl w:val="04E8ABE6"/>
    <w:lvl w:ilvl="0" w:tplc="522E375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1B87477"/>
    <w:multiLevelType w:val="multilevel"/>
    <w:tmpl w:val="5810EE2A"/>
    <w:lvl w:ilvl="0">
      <w:start w:val="2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82068AF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31D7FD7"/>
    <w:multiLevelType w:val="hybridMultilevel"/>
    <w:tmpl w:val="91E0D466"/>
    <w:lvl w:ilvl="0" w:tplc="08090011">
      <w:start w:val="1"/>
      <w:numFmt w:val="decimal"/>
      <w:lvlText w:val="%1)"/>
      <w:lvlJc w:val="left"/>
      <w:pPr>
        <w:ind w:left="1430" w:hanging="360"/>
      </w:p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0" w15:restartNumberingAfterBreak="0">
    <w:nsid w:val="45261788"/>
    <w:multiLevelType w:val="hybridMultilevel"/>
    <w:tmpl w:val="9A9AA8F6"/>
    <w:lvl w:ilvl="0" w:tplc="6F0EF45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1" w15:restartNumberingAfterBreak="0">
    <w:nsid w:val="45B43F0F"/>
    <w:multiLevelType w:val="multilevel"/>
    <w:tmpl w:val="45B43F0F"/>
    <w:lvl w:ilvl="0">
      <w:start w:val="1"/>
      <w:numFmt w:val="decimal"/>
      <w:lvlText w:val="%1."/>
      <w:lvlJc w:val="left"/>
      <w:pPr>
        <w:tabs>
          <w:tab w:val="left" w:pos="360"/>
        </w:tabs>
        <w:ind w:left="354" w:hanging="354"/>
      </w:pPr>
    </w:lvl>
    <w:lvl w:ilvl="1">
      <w:start w:val="1"/>
      <w:numFmt w:val="decimal"/>
      <w:lvlText w:val="%2)"/>
      <w:lvlJc w:val="left"/>
      <w:pPr>
        <w:tabs>
          <w:tab w:val="left" w:pos="1077"/>
        </w:tabs>
        <w:ind w:left="1077" w:hanging="357"/>
      </w:pPr>
    </w:lvl>
    <w:lvl w:ilvl="2">
      <w:start w:val="1"/>
      <w:numFmt w:val="lowerRoman"/>
      <w:lvlText w:val="%3."/>
      <w:lvlJc w:val="lef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92" w15:restartNumberingAfterBreak="0">
    <w:nsid w:val="45FF15DC"/>
    <w:multiLevelType w:val="multilevel"/>
    <w:tmpl w:val="45FF15D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93" w15:restartNumberingAfterBreak="0">
    <w:nsid w:val="46282F5E"/>
    <w:multiLevelType w:val="multilevel"/>
    <w:tmpl w:val="13982B6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94" w15:restartNumberingAfterBreak="0">
    <w:nsid w:val="46353088"/>
    <w:multiLevelType w:val="hybridMultilevel"/>
    <w:tmpl w:val="0C489AC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5" w15:restartNumberingAfterBreak="0">
    <w:nsid w:val="464176EF"/>
    <w:multiLevelType w:val="hybridMultilevel"/>
    <w:tmpl w:val="4CB8B81C"/>
    <w:lvl w:ilvl="0" w:tplc="BFE8D21A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6" w15:restartNumberingAfterBreak="0">
    <w:nsid w:val="47BD6E34"/>
    <w:multiLevelType w:val="multilevel"/>
    <w:tmpl w:val="47BD6E34"/>
    <w:lvl w:ilvl="0">
      <w:start w:val="1"/>
      <w:numFmt w:val="lowerLetter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9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8" w15:restartNumberingAfterBreak="0">
    <w:nsid w:val="48ED62BD"/>
    <w:multiLevelType w:val="hybridMultilevel"/>
    <w:tmpl w:val="A2F29C7C"/>
    <w:lvl w:ilvl="0" w:tplc="985C96B0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91B46F9"/>
    <w:multiLevelType w:val="hybridMultilevel"/>
    <w:tmpl w:val="274880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49602F97"/>
    <w:multiLevelType w:val="hybridMultilevel"/>
    <w:tmpl w:val="D5803EC8"/>
    <w:lvl w:ilvl="0" w:tplc="9710B0C2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1" w15:restartNumberingAfterBreak="0">
    <w:nsid w:val="496856A1"/>
    <w:multiLevelType w:val="multilevel"/>
    <w:tmpl w:val="3C3893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102" w15:restartNumberingAfterBreak="0">
    <w:nsid w:val="4B844404"/>
    <w:multiLevelType w:val="hybridMultilevel"/>
    <w:tmpl w:val="E738124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 w15:restartNumberingAfterBreak="0">
    <w:nsid w:val="4C3B2CD3"/>
    <w:multiLevelType w:val="hybridMultilevel"/>
    <w:tmpl w:val="9F22692E"/>
    <w:lvl w:ilvl="0" w:tplc="D99CF5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1D1741"/>
    <w:multiLevelType w:val="hybridMultilevel"/>
    <w:tmpl w:val="776CFCB0"/>
    <w:lvl w:ilvl="0" w:tplc="5358D882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E1E0816"/>
    <w:multiLevelType w:val="hybridMultilevel"/>
    <w:tmpl w:val="F72C16B2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144CF5B4">
      <w:start w:val="1"/>
      <w:numFmt w:val="decimal"/>
      <w:lvlText w:val="%2)"/>
      <w:lvlJc w:val="left"/>
      <w:pPr>
        <w:ind w:left="1926" w:hanging="4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6" w15:restartNumberingAfterBreak="0">
    <w:nsid w:val="4F040F44"/>
    <w:multiLevelType w:val="multilevel"/>
    <w:tmpl w:val="8AD0BF8C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07" w15:restartNumberingAfterBreak="0">
    <w:nsid w:val="4F7A44C7"/>
    <w:multiLevelType w:val="multilevel"/>
    <w:tmpl w:val="EDEABCBC"/>
    <w:lvl w:ilvl="0">
      <w:start w:val="27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08" w15:restartNumberingAfterBreak="0">
    <w:nsid w:val="501751B6"/>
    <w:multiLevelType w:val="multilevel"/>
    <w:tmpl w:val="A17A41B8"/>
    <w:lvl w:ilvl="0">
      <w:start w:val="8"/>
      <w:numFmt w:val="decimal"/>
      <w:lvlText w:val="%1."/>
      <w:lvlJc w:val="left"/>
      <w:pPr>
        <w:tabs>
          <w:tab w:val="num" w:pos="360"/>
        </w:tabs>
        <w:ind w:left="354" w:hanging="3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9" w15:restartNumberingAfterBreak="0">
    <w:nsid w:val="51137963"/>
    <w:multiLevelType w:val="hybridMultilevel"/>
    <w:tmpl w:val="3B28C15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15162C0"/>
    <w:multiLevelType w:val="hybridMultilevel"/>
    <w:tmpl w:val="849CC5B4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2" w15:restartNumberingAfterBreak="0">
    <w:nsid w:val="51CC4F72"/>
    <w:multiLevelType w:val="multilevel"/>
    <w:tmpl w:val="51CC4F72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13" w15:restartNumberingAfterBreak="0">
    <w:nsid w:val="52037FB1"/>
    <w:multiLevelType w:val="hybridMultilevel"/>
    <w:tmpl w:val="07E2E870"/>
    <w:lvl w:ilvl="0" w:tplc="5DEA30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25A7F23"/>
    <w:multiLevelType w:val="multilevel"/>
    <w:tmpl w:val="56AC57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5" w15:restartNumberingAfterBreak="0">
    <w:nsid w:val="5284531F"/>
    <w:multiLevelType w:val="multilevel"/>
    <w:tmpl w:val="1A7ECD96"/>
    <w:lvl w:ilvl="0">
      <w:start w:val="1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0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16" w15:restartNumberingAfterBreak="0">
    <w:nsid w:val="52C46B4D"/>
    <w:multiLevelType w:val="multilevel"/>
    <w:tmpl w:val="713ED3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117" w15:restartNumberingAfterBreak="0">
    <w:nsid w:val="53F766E4"/>
    <w:multiLevelType w:val="hybridMultilevel"/>
    <w:tmpl w:val="0F2681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54B44D45"/>
    <w:multiLevelType w:val="multilevel"/>
    <w:tmpl w:val="233ABC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9" w15:restartNumberingAfterBreak="0">
    <w:nsid w:val="574A7AEF"/>
    <w:multiLevelType w:val="hybridMultilevel"/>
    <w:tmpl w:val="D6AAF3DC"/>
    <w:lvl w:ilvl="0" w:tplc="9710B0C2">
      <w:start w:val="1"/>
      <w:numFmt w:val="bullet"/>
      <w:lvlText w:val="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20" w15:restartNumberingAfterBreak="0">
    <w:nsid w:val="57F933E2"/>
    <w:multiLevelType w:val="hybridMultilevel"/>
    <w:tmpl w:val="27E25B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1" w15:restartNumberingAfterBreak="0">
    <w:nsid w:val="581C0183"/>
    <w:multiLevelType w:val="multilevel"/>
    <w:tmpl w:val="A7FAA4BE"/>
    <w:lvl w:ilvl="0">
      <w:start w:val="4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2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123" w15:restartNumberingAfterBreak="0">
    <w:nsid w:val="5D030294"/>
    <w:multiLevelType w:val="multilevel"/>
    <w:tmpl w:val="084A4DC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 w15:restartNumberingAfterBreak="0">
    <w:nsid w:val="5E0F3D87"/>
    <w:multiLevelType w:val="multilevel"/>
    <w:tmpl w:val="16B8F118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61651CB1"/>
    <w:multiLevelType w:val="multilevel"/>
    <w:tmpl w:val="4F90D0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6" w15:restartNumberingAfterBreak="0">
    <w:nsid w:val="62326291"/>
    <w:multiLevelType w:val="hybridMultilevel"/>
    <w:tmpl w:val="98B27B4E"/>
    <w:lvl w:ilvl="0" w:tplc="04150011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7" w15:restartNumberingAfterBreak="0">
    <w:nsid w:val="631D147B"/>
    <w:multiLevelType w:val="hybridMultilevel"/>
    <w:tmpl w:val="B316C510"/>
    <w:lvl w:ilvl="0" w:tplc="D99CF5E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8" w15:restartNumberingAfterBreak="0">
    <w:nsid w:val="639641B1"/>
    <w:multiLevelType w:val="hybridMultilevel"/>
    <w:tmpl w:val="CA56CFA8"/>
    <w:name w:val="WW8Num92"/>
    <w:lvl w:ilvl="0" w:tplc="CDF4975A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63AC0632"/>
    <w:multiLevelType w:val="multilevel"/>
    <w:tmpl w:val="29A880FA"/>
    <w:lvl w:ilvl="0">
      <w:start w:val="6"/>
      <w:numFmt w:val="decimal"/>
      <w:lvlText w:val="%1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0" w15:restartNumberingAfterBreak="0">
    <w:nsid w:val="650D7085"/>
    <w:multiLevelType w:val="hybridMultilevel"/>
    <w:tmpl w:val="85186DFE"/>
    <w:lvl w:ilvl="0" w:tplc="AF386A82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65314D07"/>
    <w:multiLevelType w:val="multilevel"/>
    <w:tmpl w:val="7534A68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2" w15:restartNumberingAfterBreak="0">
    <w:nsid w:val="6640798E"/>
    <w:multiLevelType w:val="multilevel"/>
    <w:tmpl w:val="0AB6676C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3" w15:restartNumberingAfterBreak="0">
    <w:nsid w:val="66FE6CA1"/>
    <w:multiLevelType w:val="hybridMultilevel"/>
    <w:tmpl w:val="7506C3CE"/>
    <w:lvl w:ilvl="0" w:tplc="9710B0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4" w15:restartNumberingAfterBreak="0">
    <w:nsid w:val="67AB5160"/>
    <w:multiLevelType w:val="multilevel"/>
    <w:tmpl w:val="67AB5160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5" w15:restartNumberingAfterBreak="0">
    <w:nsid w:val="67B315E0"/>
    <w:multiLevelType w:val="multilevel"/>
    <w:tmpl w:val="993C3648"/>
    <w:lvl w:ilvl="0">
      <w:start w:val="2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136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left" w:pos="1984"/>
        </w:tabs>
        <w:ind w:left="1984" w:hanging="567"/>
      </w:pPr>
    </w:lvl>
  </w:abstractNum>
  <w:abstractNum w:abstractNumId="137" w15:restartNumberingAfterBreak="0">
    <w:nsid w:val="682C3BAE"/>
    <w:multiLevelType w:val="hybridMultilevel"/>
    <w:tmpl w:val="A8C407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689C061B"/>
    <w:multiLevelType w:val="multilevel"/>
    <w:tmpl w:val="68D2D53A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139" w15:restartNumberingAfterBreak="0">
    <w:nsid w:val="68B9461E"/>
    <w:multiLevelType w:val="hybridMultilevel"/>
    <w:tmpl w:val="0AE444AA"/>
    <w:lvl w:ilvl="0" w:tplc="D96E04A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0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41" w15:restartNumberingAfterBreak="0">
    <w:nsid w:val="698C7FFA"/>
    <w:multiLevelType w:val="multilevel"/>
    <w:tmpl w:val="291A13D8"/>
    <w:lvl w:ilvl="0">
      <w:start w:val="17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42" w15:restartNumberingAfterBreak="0">
    <w:nsid w:val="6ACC6B6A"/>
    <w:multiLevelType w:val="multilevel"/>
    <w:tmpl w:val="04546C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3" w15:restartNumberingAfterBreak="0">
    <w:nsid w:val="6C8A38A1"/>
    <w:multiLevelType w:val="hybridMultilevel"/>
    <w:tmpl w:val="54E2BB0C"/>
    <w:lvl w:ilvl="0" w:tplc="4EBE26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4" w15:restartNumberingAfterBreak="0">
    <w:nsid w:val="6D285A62"/>
    <w:multiLevelType w:val="hybridMultilevel"/>
    <w:tmpl w:val="4C34DCD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6D360F50"/>
    <w:multiLevelType w:val="hybridMultilevel"/>
    <w:tmpl w:val="A9DAB2F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6" w15:restartNumberingAfterBreak="0">
    <w:nsid w:val="6DE377ED"/>
    <w:multiLevelType w:val="multilevel"/>
    <w:tmpl w:val="6DE377ED"/>
    <w:lvl w:ilvl="0">
      <w:start w:val="1"/>
      <w:numFmt w:val="decimal"/>
      <w:lvlText w:val="%1)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14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8" w15:restartNumberingAfterBreak="0">
    <w:nsid w:val="715C2FD9"/>
    <w:multiLevelType w:val="hybridMultilevel"/>
    <w:tmpl w:val="AD7288D0"/>
    <w:lvl w:ilvl="0" w:tplc="6D2CB84C">
      <w:start w:val="5"/>
      <w:numFmt w:val="lowerLetter"/>
      <w:lvlText w:val="%1)"/>
      <w:lvlJc w:val="left"/>
      <w:pPr>
        <w:ind w:left="2727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1B919CD"/>
    <w:multiLevelType w:val="multilevel"/>
    <w:tmpl w:val="71B919CD"/>
    <w:lvl w:ilvl="0">
      <w:start w:val="1"/>
      <w:numFmt w:val="decimal"/>
      <w:lvlText w:val="%1)"/>
      <w:lvlJc w:val="left"/>
      <w:pPr>
        <w:ind w:left="5322" w:hanging="360"/>
      </w:pPr>
    </w:lvl>
    <w:lvl w:ilvl="1">
      <w:start w:val="1"/>
      <w:numFmt w:val="lowerLetter"/>
      <w:lvlText w:val="%2."/>
      <w:lvlJc w:val="left"/>
      <w:pPr>
        <w:ind w:left="1477" w:hanging="360"/>
      </w:pPr>
    </w:lvl>
    <w:lvl w:ilvl="2">
      <w:start w:val="1"/>
      <w:numFmt w:val="lowerRoman"/>
      <w:lvlText w:val="%3."/>
      <w:lvlJc w:val="right"/>
      <w:pPr>
        <w:ind w:left="2197" w:hanging="180"/>
      </w:pPr>
    </w:lvl>
    <w:lvl w:ilvl="3">
      <w:start w:val="1"/>
      <w:numFmt w:val="decimal"/>
      <w:lvlText w:val="%4."/>
      <w:lvlJc w:val="left"/>
      <w:pPr>
        <w:ind w:left="2917" w:hanging="360"/>
      </w:pPr>
    </w:lvl>
    <w:lvl w:ilvl="4">
      <w:start w:val="1"/>
      <w:numFmt w:val="lowerLetter"/>
      <w:lvlText w:val="%5."/>
      <w:lvlJc w:val="left"/>
      <w:pPr>
        <w:ind w:left="3637" w:hanging="360"/>
      </w:pPr>
    </w:lvl>
    <w:lvl w:ilvl="5">
      <w:start w:val="1"/>
      <w:numFmt w:val="lowerRoman"/>
      <w:lvlText w:val="%6."/>
      <w:lvlJc w:val="right"/>
      <w:pPr>
        <w:ind w:left="4357" w:hanging="180"/>
      </w:pPr>
    </w:lvl>
    <w:lvl w:ilvl="6">
      <w:start w:val="1"/>
      <w:numFmt w:val="decimal"/>
      <w:lvlText w:val="%7."/>
      <w:lvlJc w:val="left"/>
      <w:pPr>
        <w:ind w:left="5077" w:hanging="360"/>
      </w:pPr>
    </w:lvl>
    <w:lvl w:ilvl="7">
      <w:start w:val="1"/>
      <w:numFmt w:val="lowerLetter"/>
      <w:lvlText w:val="%8."/>
      <w:lvlJc w:val="left"/>
      <w:pPr>
        <w:ind w:left="5797" w:hanging="360"/>
      </w:pPr>
    </w:lvl>
    <w:lvl w:ilvl="8">
      <w:start w:val="1"/>
      <w:numFmt w:val="lowerRoman"/>
      <w:lvlText w:val="%9."/>
      <w:lvlJc w:val="right"/>
      <w:pPr>
        <w:ind w:left="6517" w:hanging="180"/>
      </w:pPr>
    </w:lvl>
  </w:abstractNum>
  <w:abstractNum w:abstractNumId="150" w15:restartNumberingAfterBreak="0">
    <w:nsid w:val="72062D1C"/>
    <w:multiLevelType w:val="hybridMultilevel"/>
    <w:tmpl w:val="9202BDB6"/>
    <w:lvl w:ilvl="0" w:tplc="D99CF5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2B262B7"/>
    <w:multiLevelType w:val="hybridMultilevel"/>
    <w:tmpl w:val="5B10D3C8"/>
    <w:lvl w:ilvl="0" w:tplc="3538345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749C66CC"/>
    <w:multiLevelType w:val="multilevel"/>
    <w:tmpl w:val="14520DE4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3" w15:restartNumberingAfterBreak="0">
    <w:nsid w:val="74B6448A"/>
    <w:multiLevelType w:val="multilevel"/>
    <w:tmpl w:val="36583AC8"/>
    <w:lvl w:ilvl="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54" w15:restartNumberingAfterBreak="0">
    <w:nsid w:val="74E07B27"/>
    <w:multiLevelType w:val="hybridMultilevel"/>
    <w:tmpl w:val="CF488DA6"/>
    <w:lvl w:ilvl="0" w:tplc="D0083B4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5923905"/>
    <w:multiLevelType w:val="multilevel"/>
    <w:tmpl w:val="EBA472E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5AA4068"/>
    <w:multiLevelType w:val="multilevel"/>
    <w:tmpl w:val="75AA4068"/>
    <w:lvl w:ilvl="0">
      <w:start w:val="11"/>
      <w:numFmt w:val="decimal"/>
      <w:lvlText w:val="%1."/>
      <w:lvlJc w:val="left"/>
      <w:pPr>
        <w:tabs>
          <w:tab w:val="left" w:pos="465"/>
        </w:tabs>
        <w:ind w:left="465" w:hanging="465"/>
      </w:pPr>
      <w:rPr>
        <w:rFonts w:hint="default"/>
        <w:b/>
      </w:rPr>
    </w:lvl>
    <w:lvl w:ilvl="1">
      <w:start w:val="1"/>
      <w:numFmt w:val="decimal"/>
      <w:lvlText w:val="13.%2"/>
      <w:lvlJc w:val="left"/>
      <w:pPr>
        <w:tabs>
          <w:tab w:val="left" w:pos="465"/>
        </w:tabs>
        <w:ind w:left="465" w:hanging="465"/>
      </w:pPr>
      <w:rPr>
        <w:rFonts w:hint="default"/>
        <w:b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</w:abstractNum>
  <w:abstractNum w:abstractNumId="157" w15:restartNumberingAfterBreak="0">
    <w:nsid w:val="75BD35B7"/>
    <w:multiLevelType w:val="hybridMultilevel"/>
    <w:tmpl w:val="C3D206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76C95F14"/>
    <w:multiLevelType w:val="multilevel"/>
    <w:tmpl w:val="EC8A28BA"/>
    <w:lvl w:ilvl="0">
      <w:start w:val="20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59" w15:restartNumberingAfterBreak="0">
    <w:nsid w:val="76D9434B"/>
    <w:multiLevelType w:val="multilevel"/>
    <w:tmpl w:val="F9E220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0" w15:restartNumberingAfterBreak="0">
    <w:nsid w:val="786D4110"/>
    <w:multiLevelType w:val="multilevel"/>
    <w:tmpl w:val="F40644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1" w15:restartNumberingAfterBreak="0">
    <w:nsid w:val="79230C8A"/>
    <w:multiLevelType w:val="hybridMultilevel"/>
    <w:tmpl w:val="8E0A9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BBB0ABF"/>
    <w:multiLevelType w:val="hybridMultilevel"/>
    <w:tmpl w:val="C52CDBD6"/>
    <w:lvl w:ilvl="0" w:tplc="9710B0C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 w16cid:durableId="616065763">
    <w:abstractNumId w:val="122"/>
    <w:lvlOverride w:ilvl="0">
      <w:startOverride w:val="1"/>
    </w:lvlOverride>
  </w:num>
  <w:num w:numId="2" w16cid:durableId="1515337878">
    <w:abstractNumId w:val="87"/>
    <w:lvlOverride w:ilvl="0">
      <w:startOverride w:val="1"/>
    </w:lvlOverride>
  </w:num>
  <w:num w:numId="3" w16cid:durableId="251164596">
    <w:abstractNumId w:val="136"/>
    <w:lvlOverride w:ilvl="0">
      <w:startOverride w:val="1"/>
    </w:lvlOverride>
  </w:num>
  <w:num w:numId="4" w16cid:durableId="14658044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3374874">
    <w:abstractNumId w:val="92"/>
  </w:num>
  <w:num w:numId="6" w16cid:durableId="785122098">
    <w:abstractNumId w:val="39"/>
  </w:num>
  <w:num w:numId="7" w16cid:durableId="349962636">
    <w:abstractNumId w:val="93"/>
  </w:num>
  <w:num w:numId="8" w16cid:durableId="1369259570">
    <w:abstractNumId w:val="158"/>
  </w:num>
  <w:num w:numId="9" w16cid:durableId="1972325438">
    <w:abstractNumId w:val="123"/>
  </w:num>
  <w:num w:numId="10" w16cid:durableId="492112770">
    <w:abstractNumId w:val="70"/>
  </w:num>
  <w:num w:numId="11" w16cid:durableId="45296008">
    <w:abstractNumId w:val="107"/>
  </w:num>
  <w:num w:numId="12" w16cid:durableId="317805999">
    <w:abstractNumId w:val="52"/>
  </w:num>
  <w:num w:numId="13" w16cid:durableId="1237469585">
    <w:abstractNumId w:val="61"/>
  </w:num>
  <w:num w:numId="14" w16cid:durableId="544366124">
    <w:abstractNumId w:val="53"/>
  </w:num>
  <w:num w:numId="15" w16cid:durableId="152648374">
    <w:abstractNumId w:val="125"/>
  </w:num>
  <w:num w:numId="16" w16cid:durableId="2134013242">
    <w:abstractNumId w:val="63"/>
  </w:num>
  <w:num w:numId="17" w16cid:durableId="1375695574">
    <w:abstractNumId w:val="31"/>
  </w:num>
  <w:num w:numId="18" w16cid:durableId="1985234876">
    <w:abstractNumId w:val="141"/>
  </w:num>
  <w:num w:numId="19" w16cid:durableId="361785609">
    <w:abstractNumId w:val="41"/>
  </w:num>
  <w:num w:numId="20" w16cid:durableId="1577671272">
    <w:abstractNumId w:val="86"/>
  </w:num>
  <w:num w:numId="21" w16cid:durableId="1071080832">
    <w:abstractNumId w:val="135"/>
  </w:num>
  <w:num w:numId="22" w16cid:durableId="1729381173">
    <w:abstractNumId w:val="118"/>
  </w:num>
  <w:num w:numId="23" w16cid:durableId="292903023">
    <w:abstractNumId w:val="94"/>
  </w:num>
  <w:num w:numId="24" w16cid:durableId="1454639640">
    <w:abstractNumId w:val="88"/>
  </w:num>
  <w:num w:numId="25" w16cid:durableId="1474787643">
    <w:abstractNumId w:val="129"/>
  </w:num>
  <w:num w:numId="26" w16cid:durableId="1859005556">
    <w:abstractNumId w:val="37"/>
  </w:num>
  <w:num w:numId="27" w16cid:durableId="487213324">
    <w:abstractNumId w:val="106"/>
  </w:num>
  <w:num w:numId="28" w16cid:durableId="2031105123">
    <w:abstractNumId w:val="156"/>
  </w:num>
  <w:num w:numId="29" w16cid:durableId="3478594">
    <w:abstractNumId w:val="160"/>
  </w:num>
  <w:num w:numId="30" w16cid:durableId="1312098714">
    <w:abstractNumId w:val="161"/>
  </w:num>
  <w:num w:numId="31" w16cid:durableId="60376501">
    <w:abstractNumId w:val="89"/>
  </w:num>
  <w:num w:numId="32" w16cid:durableId="460004019">
    <w:abstractNumId w:val="105"/>
  </w:num>
  <w:num w:numId="33" w16cid:durableId="595212388">
    <w:abstractNumId w:val="101"/>
  </w:num>
  <w:num w:numId="34" w16cid:durableId="889003012">
    <w:abstractNumId w:val="30"/>
  </w:num>
  <w:num w:numId="35" w16cid:durableId="77871232">
    <w:abstractNumId w:val="20"/>
  </w:num>
  <w:num w:numId="36" w16cid:durableId="1617639848">
    <w:abstractNumId w:val="151"/>
  </w:num>
  <w:num w:numId="37" w16cid:durableId="1164784669">
    <w:abstractNumId w:val="0"/>
  </w:num>
  <w:num w:numId="38" w16cid:durableId="883446089">
    <w:abstractNumId w:val="21"/>
  </w:num>
  <w:num w:numId="39" w16cid:durableId="56823901">
    <w:abstractNumId w:val="102"/>
  </w:num>
  <w:num w:numId="40" w16cid:durableId="71050448">
    <w:abstractNumId w:val="42"/>
  </w:num>
  <w:num w:numId="41" w16cid:durableId="912619003">
    <w:abstractNumId w:val="62"/>
  </w:num>
  <w:num w:numId="42" w16cid:durableId="1031420225">
    <w:abstractNumId w:val="28"/>
  </w:num>
  <w:num w:numId="43" w16cid:durableId="1124545060">
    <w:abstractNumId w:val="157"/>
  </w:num>
  <w:num w:numId="44" w16cid:durableId="1565985870">
    <w:abstractNumId w:val="131"/>
  </w:num>
  <w:num w:numId="45" w16cid:durableId="1685865381">
    <w:abstractNumId w:val="126"/>
  </w:num>
  <w:num w:numId="46" w16cid:durableId="159546411">
    <w:abstractNumId w:val="115"/>
  </w:num>
  <w:num w:numId="47" w16cid:durableId="719210409">
    <w:abstractNumId w:val="82"/>
  </w:num>
  <w:num w:numId="48" w16cid:durableId="1301956861">
    <w:abstractNumId w:val="152"/>
  </w:num>
  <w:num w:numId="49" w16cid:durableId="1544633937">
    <w:abstractNumId w:val="132"/>
  </w:num>
  <w:num w:numId="50" w16cid:durableId="959530798">
    <w:abstractNumId w:val="140"/>
  </w:num>
  <w:num w:numId="51" w16cid:durableId="1291353836">
    <w:abstractNumId w:val="110"/>
  </w:num>
  <w:num w:numId="52" w16cid:durableId="793868698">
    <w:abstractNumId w:val="17"/>
  </w:num>
  <w:num w:numId="53" w16cid:durableId="1704355292">
    <w:abstractNumId w:val="113"/>
  </w:num>
  <w:num w:numId="54" w16cid:durableId="809052887">
    <w:abstractNumId w:val="76"/>
  </w:num>
  <w:num w:numId="55" w16cid:durableId="196620906">
    <w:abstractNumId w:val="22"/>
  </w:num>
  <w:num w:numId="56" w16cid:durableId="608320377">
    <w:abstractNumId w:val="116"/>
  </w:num>
  <w:num w:numId="57" w16cid:durableId="333193361">
    <w:abstractNumId w:val="67"/>
  </w:num>
  <w:num w:numId="58" w16cid:durableId="754866364">
    <w:abstractNumId w:val="32"/>
  </w:num>
  <w:num w:numId="59" w16cid:durableId="898437155">
    <w:abstractNumId w:val="162"/>
  </w:num>
  <w:num w:numId="60" w16cid:durableId="760296277">
    <w:abstractNumId w:val="23"/>
  </w:num>
  <w:num w:numId="61" w16cid:durableId="1200974307">
    <w:abstractNumId w:val="85"/>
  </w:num>
  <w:num w:numId="62" w16cid:durableId="131213363">
    <w:abstractNumId w:val="139"/>
  </w:num>
  <w:num w:numId="63" w16cid:durableId="1875192321">
    <w:abstractNumId w:val="77"/>
  </w:num>
  <w:num w:numId="64" w16cid:durableId="272439594">
    <w:abstractNumId w:val="134"/>
  </w:num>
  <w:num w:numId="65" w16cid:durableId="363750634">
    <w:abstractNumId w:val="33"/>
  </w:num>
  <w:num w:numId="66" w16cid:durableId="1270090559">
    <w:abstractNumId w:val="72"/>
  </w:num>
  <w:num w:numId="67" w16cid:durableId="1701708320">
    <w:abstractNumId w:val="15"/>
  </w:num>
  <w:num w:numId="68" w16cid:durableId="1979651235">
    <w:abstractNumId w:val="45"/>
  </w:num>
  <w:num w:numId="69" w16cid:durableId="128593362">
    <w:abstractNumId w:val="34"/>
  </w:num>
  <w:num w:numId="70" w16cid:durableId="2067412309">
    <w:abstractNumId w:val="19"/>
  </w:num>
  <w:num w:numId="71" w16cid:durableId="1285042080">
    <w:abstractNumId w:val="5"/>
  </w:num>
  <w:num w:numId="72" w16cid:durableId="908610013">
    <w:abstractNumId w:val="80"/>
  </w:num>
  <w:num w:numId="73" w16cid:durableId="2000234718">
    <w:abstractNumId w:val="4"/>
  </w:num>
  <w:num w:numId="74" w16cid:durableId="1651783296">
    <w:abstractNumId w:val="6"/>
  </w:num>
  <w:num w:numId="75" w16cid:durableId="1015306659">
    <w:abstractNumId w:val="13"/>
  </w:num>
  <w:num w:numId="76" w16cid:durableId="721562858">
    <w:abstractNumId w:val="7"/>
  </w:num>
  <w:num w:numId="77" w16cid:durableId="834032382">
    <w:abstractNumId w:val="1"/>
  </w:num>
  <w:num w:numId="78" w16cid:durableId="181477356">
    <w:abstractNumId w:val="146"/>
  </w:num>
  <w:num w:numId="79" w16cid:durableId="2038651131">
    <w:abstractNumId w:val="38"/>
  </w:num>
  <w:num w:numId="80" w16cid:durableId="909193939">
    <w:abstractNumId w:val="84"/>
  </w:num>
  <w:num w:numId="81" w16cid:durableId="1680617780">
    <w:abstractNumId w:val="11"/>
  </w:num>
  <w:num w:numId="82" w16cid:durableId="1464540090">
    <w:abstractNumId w:val="155"/>
  </w:num>
  <w:num w:numId="83" w16cid:durableId="1112240842">
    <w:abstractNumId w:val="59"/>
  </w:num>
  <w:num w:numId="84" w16cid:durableId="682897279">
    <w:abstractNumId w:val="79"/>
  </w:num>
  <w:num w:numId="85" w16cid:durableId="1154490580">
    <w:abstractNumId w:val="2"/>
  </w:num>
  <w:num w:numId="86" w16cid:durableId="724063661">
    <w:abstractNumId w:val="149"/>
  </w:num>
  <w:num w:numId="87" w16cid:durableId="1471632155">
    <w:abstractNumId w:val="14"/>
  </w:num>
  <w:num w:numId="88" w16cid:durableId="77093848">
    <w:abstractNumId w:val="44"/>
  </w:num>
  <w:num w:numId="89" w16cid:durableId="1469473359">
    <w:abstractNumId w:val="10"/>
  </w:num>
  <w:num w:numId="90" w16cid:durableId="1623002444">
    <w:abstractNumId w:val="43"/>
  </w:num>
  <w:num w:numId="91" w16cid:durableId="653293159">
    <w:abstractNumId w:val="12"/>
  </w:num>
  <w:num w:numId="92" w16cid:durableId="1450860061">
    <w:abstractNumId w:val="50"/>
  </w:num>
  <w:num w:numId="93" w16cid:durableId="1320572214">
    <w:abstractNumId w:val="68"/>
  </w:num>
  <w:num w:numId="94" w16cid:durableId="139617260">
    <w:abstractNumId w:val="54"/>
  </w:num>
  <w:num w:numId="95" w16cid:durableId="1753699944">
    <w:abstractNumId w:val="40"/>
  </w:num>
  <w:num w:numId="96" w16cid:durableId="1926717933">
    <w:abstractNumId w:val="9"/>
  </w:num>
  <w:num w:numId="97" w16cid:durableId="371997872">
    <w:abstractNumId w:val="75"/>
  </w:num>
  <w:num w:numId="98" w16cid:durableId="770199835">
    <w:abstractNumId w:val="112"/>
  </w:num>
  <w:num w:numId="99" w16cid:durableId="769620117">
    <w:abstractNumId w:val="91"/>
  </w:num>
  <w:num w:numId="100" w16cid:durableId="1022971703">
    <w:abstractNumId w:val="108"/>
  </w:num>
  <w:num w:numId="101" w16cid:durableId="694355684">
    <w:abstractNumId w:val="73"/>
  </w:num>
  <w:num w:numId="102" w16cid:durableId="1217666094">
    <w:abstractNumId w:val="8"/>
  </w:num>
  <w:num w:numId="103" w16cid:durableId="29259013">
    <w:abstractNumId w:val="96"/>
  </w:num>
  <w:num w:numId="104" w16cid:durableId="1688746752">
    <w:abstractNumId w:val="114"/>
  </w:num>
  <w:num w:numId="105" w16cid:durableId="1439911398">
    <w:abstractNumId w:val="142"/>
  </w:num>
  <w:num w:numId="106" w16cid:durableId="1065448495">
    <w:abstractNumId w:val="74"/>
  </w:num>
  <w:num w:numId="107" w16cid:durableId="176771175">
    <w:abstractNumId w:val="117"/>
  </w:num>
  <w:num w:numId="108" w16cid:durableId="1673991118">
    <w:abstractNumId w:val="154"/>
  </w:num>
  <w:num w:numId="109" w16cid:durableId="120416114">
    <w:abstractNumId w:val="144"/>
  </w:num>
  <w:num w:numId="110" w16cid:durableId="1090389817">
    <w:abstractNumId w:val="120"/>
  </w:num>
  <w:num w:numId="111" w16cid:durableId="1619994803">
    <w:abstractNumId w:val="56"/>
  </w:num>
  <w:num w:numId="112" w16cid:durableId="541553430">
    <w:abstractNumId w:val="97"/>
  </w:num>
  <w:num w:numId="113" w16cid:durableId="644165199">
    <w:abstractNumId w:val="78"/>
  </w:num>
  <w:num w:numId="114" w16cid:durableId="324285159">
    <w:abstractNumId w:val="147"/>
  </w:num>
  <w:num w:numId="115" w16cid:durableId="677314659">
    <w:abstractNumId w:val="121"/>
  </w:num>
  <w:num w:numId="116" w16cid:durableId="656030464">
    <w:abstractNumId w:val="130"/>
  </w:num>
  <w:num w:numId="117" w16cid:durableId="1336616837">
    <w:abstractNumId w:val="48"/>
  </w:num>
  <w:num w:numId="118" w16cid:durableId="1484273590">
    <w:abstractNumId w:val="109"/>
  </w:num>
  <w:num w:numId="119" w16cid:durableId="758596310">
    <w:abstractNumId w:val="137"/>
  </w:num>
  <w:num w:numId="120" w16cid:durableId="1099715634">
    <w:abstractNumId w:val="104"/>
  </w:num>
  <w:num w:numId="121" w16cid:durableId="2137331554">
    <w:abstractNumId w:val="143"/>
  </w:num>
  <w:num w:numId="122" w16cid:durableId="1733499713">
    <w:abstractNumId w:val="124"/>
  </w:num>
  <w:num w:numId="123" w16cid:durableId="377121419">
    <w:abstractNumId w:val="26"/>
  </w:num>
  <w:num w:numId="124" w16cid:durableId="2144349377">
    <w:abstractNumId w:val="58"/>
  </w:num>
  <w:num w:numId="125" w16cid:durableId="929847547">
    <w:abstractNumId w:val="83"/>
  </w:num>
  <w:num w:numId="126" w16cid:durableId="599720209">
    <w:abstractNumId w:val="27"/>
  </w:num>
  <w:num w:numId="127" w16cid:durableId="1760298043">
    <w:abstractNumId w:val="65"/>
  </w:num>
  <w:num w:numId="128" w16cid:durableId="1628507493">
    <w:abstractNumId w:val="90"/>
  </w:num>
  <w:num w:numId="129" w16cid:durableId="876088898">
    <w:abstractNumId w:val="119"/>
  </w:num>
  <w:num w:numId="130" w16cid:durableId="892081859">
    <w:abstractNumId w:val="51"/>
  </w:num>
  <w:num w:numId="131" w16cid:durableId="995764307">
    <w:abstractNumId w:val="145"/>
  </w:num>
  <w:num w:numId="132" w16cid:durableId="964458539">
    <w:abstractNumId w:val="57"/>
  </w:num>
  <w:num w:numId="133" w16cid:durableId="435445714">
    <w:abstractNumId w:val="100"/>
  </w:num>
  <w:num w:numId="134" w16cid:durableId="445007086">
    <w:abstractNumId w:val="64"/>
  </w:num>
  <w:num w:numId="135" w16cid:durableId="1610164210">
    <w:abstractNumId w:val="60"/>
  </w:num>
  <w:num w:numId="136" w16cid:durableId="1332564973">
    <w:abstractNumId w:val="133"/>
  </w:num>
  <w:num w:numId="137" w16cid:durableId="1371108748">
    <w:abstractNumId w:val="150"/>
  </w:num>
  <w:num w:numId="138" w16cid:durableId="1929925978">
    <w:abstractNumId w:val="81"/>
  </w:num>
  <w:num w:numId="139" w16cid:durableId="1514103825">
    <w:abstractNumId w:val="153"/>
  </w:num>
  <w:num w:numId="140" w16cid:durableId="1664629">
    <w:abstractNumId w:val="18"/>
  </w:num>
  <w:num w:numId="141" w16cid:durableId="1728992849">
    <w:abstractNumId w:val="36"/>
  </w:num>
  <w:num w:numId="142" w16cid:durableId="1345789807">
    <w:abstractNumId w:val="103"/>
  </w:num>
  <w:num w:numId="143" w16cid:durableId="494490337">
    <w:abstractNumId w:val="127"/>
  </w:num>
  <w:num w:numId="144" w16cid:durableId="1256331227">
    <w:abstractNumId w:val="46"/>
  </w:num>
  <w:num w:numId="145" w16cid:durableId="1899584521">
    <w:abstractNumId w:val="35"/>
  </w:num>
  <w:num w:numId="146" w16cid:durableId="771319146">
    <w:abstractNumId w:val="148"/>
  </w:num>
  <w:num w:numId="147" w16cid:durableId="525682646">
    <w:abstractNumId w:val="69"/>
  </w:num>
  <w:num w:numId="148" w16cid:durableId="435296015">
    <w:abstractNumId w:val="95"/>
  </w:num>
  <w:num w:numId="149" w16cid:durableId="114561307">
    <w:abstractNumId w:val="24"/>
  </w:num>
  <w:num w:numId="150" w16cid:durableId="303119730">
    <w:abstractNumId w:val="99"/>
  </w:num>
  <w:num w:numId="151" w16cid:durableId="1760443761">
    <w:abstractNumId w:val="29"/>
  </w:num>
  <w:num w:numId="152" w16cid:durableId="1909341445">
    <w:abstractNumId w:val="98"/>
  </w:num>
  <w:num w:numId="153" w16cid:durableId="492111489">
    <w:abstractNumId w:val="25"/>
  </w:num>
  <w:num w:numId="154" w16cid:durableId="1649939962">
    <w:abstractNumId w:val="111"/>
  </w:num>
  <w:num w:numId="155" w16cid:durableId="463305311">
    <w:abstractNumId w:val="159"/>
  </w:num>
  <w:num w:numId="156" w16cid:durableId="1945961951">
    <w:abstractNumId w:val="71"/>
  </w:num>
  <w:num w:numId="157" w16cid:durableId="2051299973">
    <w:abstractNumId w:val="138"/>
  </w:num>
  <w:num w:numId="158" w16cid:durableId="2116705835">
    <w:abstractNumId w:val="66"/>
  </w:num>
  <w:num w:numId="159" w16cid:durableId="1788961693">
    <w:abstractNumId w:val="49"/>
  </w:num>
  <w:num w:numId="160" w16cid:durableId="57589469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1" w16cid:durableId="5447744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2" w16cid:durableId="1345551095">
    <w:abstractNumId w:val="55"/>
    <w:lvlOverride w:ilvl="0">
      <w:lvl w:ilvl="0">
        <w:numFmt w:val="lowerLetter"/>
        <w:lvlText w:val="%1."/>
        <w:lvlJc w:val="left"/>
      </w:lvl>
    </w:lvlOverride>
  </w:num>
  <w:num w:numId="163" w16cid:durableId="926617743">
    <w:abstractNumId w:val="55"/>
    <w:lvlOverride w:ilvl="0">
      <w:lvl w:ilvl="0">
        <w:numFmt w:val="lowerLetter"/>
        <w:lvlText w:val="%1."/>
        <w:lvlJc w:val="left"/>
      </w:lvl>
    </w:lvlOverride>
  </w:num>
  <w:num w:numId="164" w16cid:durableId="825319751">
    <w:abstractNumId w:val="55"/>
    <w:lvlOverride w:ilvl="0">
      <w:lvl w:ilvl="0">
        <w:numFmt w:val="lowerLetter"/>
        <w:lvlText w:val="%1."/>
        <w:lvlJc w:val="left"/>
      </w:lvl>
    </w:lvlOverride>
  </w:num>
  <w:num w:numId="165" w16cid:durableId="1092777320">
    <w:abstractNumId w:val="55"/>
    <w:lvlOverride w:ilvl="0">
      <w:lvl w:ilvl="0">
        <w:numFmt w:val="lowerLetter"/>
        <w:lvlText w:val="%1."/>
        <w:lvlJc w:val="left"/>
      </w:lvl>
    </w:lvlOverride>
  </w:num>
  <w:num w:numId="166" w16cid:durableId="814952654">
    <w:abstractNumId w:val="55"/>
    <w:lvlOverride w:ilvl="0">
      <w:lvl w:ilvl="0">
        <w:numFmt w:val="lowerLetter"/>
        <w:lvlText w:val="%1."/>
        <w:lvlJc w:val="left"/>
      </w:lvl>
    </w:lvlOverride>
  </w:num>
  <w:num w:numId="167" w16cid:durableId="262807603">
    <w:abstractNumId w:val="55"/>
    <w:lvlOverride w:ilvl="0">
      <w:lvl w:ilvl="0">
        <w:numFmt w:val="lowerLetter"/>
        <w:lvlText w:val="%1."/>
        <w:lvlJc w:val="left"/>
      </w:lvl>
    </w:lvlOverride>
  </w:num>
  <w:num w:numId="168" w16cid:durableId="710806540">
    <w:abstractNumId w:val="55"/>
    <w:lvlOverride w:ilvl="0">
      <w:lvl w:ilvl="0">
        <w:numFmt w:val="lowerLetter"/>
        <w:lvlText w:val="%1."/>
        <w:lvlJc w:val="left"/>
      </w:lvl>
    </w:lvlOverride>
  </w:num>
  <w:num w:numId="169" w16cid:durableId="1590238102">
    <w:abstractNumId w:val="16"/>
  </w:num>
  <w:numIdMacAtCleanup w:val="1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EE9"/>
    <w:rsid w:val="00001FE0"/>
    <w:rsid w:val="0000202C"/>
    <w:rsid w:val="000028A7"/>
    <w:rsid w:val="00002C11"/>
    <w:rsid w:val="000035AF"/>
    <w:rsid w:val="0000408E"/>
    <w:rsid w:val="0000424E"/>
    <w:rsid w:val="00004FE3"/>
    <w:rsid w:val="000051E1"/>
    <w:rsid w:val="000054CB"/>
    <w:rsid w:val="00005F17"/>
    <w:rsid w:val="00005F82"/>
    <w:rsid w:val="0000611D"/>
    <w:rsid w:val="000064F0"/>
    <w:rsid w:val="0000654F"/>
    <w:rsid w:val="00006C10"/>
    <w:rsid w:val="00006C7D"/>
    <w:rsid w:val="00006DCA"/>
    <w:rsid w:val="00006F53"/>
    <w:rsid w:val="0000744C"/>
    <w:rsid w:val="00007C9D"/>
    <w:rsid w:val="00010BE3"/>
    <w:rsid w:val="00011C75"/>
    <w:rsid w:val="000123C4"/>
    <w:rsid w:val="000146C2"/>
    <w:rsid w:val="00015128"/>
    <w:rsid w:val="00015418"/>
    <w:rsid w:val="0001557A"/>
    <w:rsid w:val="000162F8"/>
    <w:rsid w:val="00017312"/>
    <w:rsid w:val="000179BB"/>
    <w:rsid w:val="00020A45"/>
    <w:rsid w:val="00021365"/>
    <w:rsid w:val="0002205D"/>
    <w:rsid w:val="00022300"/>
    <w:rsid w:val="000227EB"/>
    <w:rsid w:val="00022FCD"/>
    <w:rsid w:val="00023471"/>
    <w:rsid w:val="000234E6"/>
    <w:rsid w:val="00023B14"/>
    <w:rsid w:val="00023BF1"/>
    <w:rsid w:val="00024300"/>
    <w:rsid w:val="000246F2"/>
    <w:rsid w:val="00024EED"/>
    <w:rsid w:val="00026BF5"/>
    <w:rsid w:val="000270F1"/>
    <w:rsid w:val="000274B6"/>
    <w:rsid w:val="00027C17"/>
    <w:rsid w:val="00027F2D"/>
    <w:rsid w:val="000308F7"/>
    <w:rsid w:val="00031333"/>
    <w:rsid w:val="00031473"/>
    <w:rsid w:val="00032D72"/>
    <w:rsid w:val="00032F05"/>
    <w:rsid w:val="000345C0"/>
    <w:rsid w:val="0004046F"/>
    <w:rsid w:val="0004101D"/>
    <w:rsid w:val="0004242A"/>
    <w:rsid w:val="000431B0"/>
    <w:rsid w:val="0004379B"/>
    <w:rsid w:val="000440B2"/>
    <w:rsid w:val="00044539"/>
    <w:rsid w:val="00044D0A"/>
    <w:rsid w:val="0004583B"/>
    <w:rsid w:val="00045890"/>
    <w:rsid w:val="00046A96"/>
    <w:rsid w:val="00046EBE"/>
    <w:rsid w:val="00046F68"/>
    <w:rsid w:val="000470E3"/>
    <w:rsid w:val="00047193"/>
    <w:rsid w:val="00047430"/>
    <w:rsid w:val="00047562"/>
    <w:rsid w:val="00047576"/>
    <w:rsid w:val="00047D92"/>
    <w:rsid w:val="000500F8"/>
    <w:rsid w:val="0005043E"/>
    <w:rsid w:val="00050F12"/>
    <w:rsid w:val="0005125D"/>
    <w:rsid w:val="0005216E"/>
    <w:rsid w:val="00052306"/>
    <w:rsid w:val="00052DB5"/>
    <w:rsid w:val="00053B22"/>
    <w:rsid w:val="00054331"/>
    <w:rsid w:val="000546AC"/>
    <w:rsid w:val="000549F2"/>
    <w:rsid w:val="00054D09"/>
    <w:rsid w:val="00054E0E"/>
    <w:rsid w:val="00055196"/>
    <w:rsid w:val="000561E5"/>
    <w:rsid w:val="000568B4"/>
    <w:rsid w:val="00057230"/>
    <w:rsid w:val="00057C75"/>
    <w:rsid w:val="00057CBB"/>
    <w:rsid w:val="0006064D"/>
    <w:rsid w:val="00060BDC"/>
    <w:rsid w:val="000614DE"/>
    <w:rsid w:val="00062F7C"/>
    <w:rsid w:val="0006338F"/>
    <w:rsid w:val="00063AA5"/>
    <w:rsid w:val="00063C45"/>
    <w:rsid w:val="00063E7A"/>
    <w:rsid w:val="0006486E"/>
    <w:rsid w:val="0006514F"/>
    <w:rsid w:val="000675EA"/>
    <w:rsid w:val="000708CE"/>
    <w:rsid w:val="00070FDA"/>
    <w:rsid w:val="00071478"/>
    <w:rsid w:val="000726D3"/>
    <w:rsid w:val="00072CDE"/>
    <w:rsid w:val="000741F9"/>
    <w:rsid w:val="0007475A"/>
    <w:rsid w:val="00074D1F"/>
    <w:rsid w:val="00075549"/>
    <w:rsid w:val="0007632E"/>
    <w:rsid w:val="00076345"/>
    <w:rsid w:val="00076ED9"/>
    <w:rsid w:val="00077D7D"/>
    <w:rsid w:val="00080FC8"/>
    <w:rsid w:val="00081839"/>
    <w:rsid w:val="0008207E"/>
    <w:rsid w:val="00082197"/>
    <w:rsid w:val="0008241E"/>
    <w:rsid w:val="00082560"/>
    <w:rsid w:val="0008292F"/>
    <w:rsid w:val="00082B6A"/>
    <w:rsid w:val="00082CBD"/>
    <w:rsid w:val="00082D2A"/>
    <w:rsid w:val="0008350A"/>
    <w:rsid w:val="00084DF2"/>
    <w:rsid w:val="000863B0"/>
    <w:rsid w:val="0008738D"/>
    <w:rsid w:val="000878ED"/>
    <w:rsid w:val="00090066"/>
    <w:rsid w:val="0009111C"/>
    <w:rsid w:val="000911C6"/>
    <w:rsid w:val="00091245"/>
    <w:rsid w:val="000913F0"/>
    <w:rsid w:val="000920EB"/>
    <w:rsid w:val="00092797"/>
    <w:rsid w:val="000927FF"/>
    <w:rsid w:val="00094213"/>
    <w:rsid w:val="00094CBC"/>
    <w:rsid w:val="000954B7"/>
    <w:rsid w:val="00095983"/>
    <w:rsid w:val="00096910"/>
    <w:rsid w:val="000969F5"/>
    <w:rsid w:val="00097125"/>
    <w:rsid w:val="000A056C"/>
    <w:rsid w:val="000A2279"/>
    <w:rsid w:val="000A28DD"/>
    <w:rsid w:val="000A3E26"/>
    <w:rsid w:val="000A4391"/>
    <w:rsid w:val="000A4601"/>
    <w:rsid w:val="000A53FF"/>
    <w:rsid w:val="000A61E6"/>
    <w:rsid w:val="000A68DA"/>
    <w:rsid w:val="000A68E5"/>
    <w:rsid w:val="000A6999"/>
    <w:rsid w:val="000A7BA4"/>
    <w:rsid w:val="000A7BD7"/>
    <w:rsid w:val="000B1038"/>
    <w:rsid w:val="000B1558"/>
    <w:rsid w:val="000B17D4"/>
    <w:rsid w:val="000B1D19"/>
    <w:rsid w:val="000B285B"/>
    <w:rsid w:val="000B29F2"/>
    <w:rsid w:val="000B33D6"/>
    <w:rsid w:val="000B4FFC"/>
    <w:rsid w:val="000B5E03"/>
    <w:rsid w:val="000B658C"/>
    <w:rsid w:val="000B6AD3"/>
    <w:rsid w:val="000B7C21"/>
    <w:rsid w:val="000C031A"/>
    <w:rsid w:val="000C06A7"/>
    <w:rsid w:val="000C0900"/>
    <w:rsid w:val="000C1A05"/>
    <w:rsid w:val="000C24E5"/>
    <w:rsid w:val="000C2B75"/>
    <w:rsid w:val="000C3463"/>
    <w:rsid w:val="000C3C7A"/>
    <w:rsid w:val="000C47F0"/>
    <w:rsid w:val="000C4CDF"/>
    <w:rsid w:val="000C50D9"/>
    <w:rsid w:val="000C516C"/>
    <w:rsid w:val="000C55A6"/>
    <w:rsid w:val="000C5993"/>
    <w:rsid w:val="000C59EF"/>
    <w:rsid w:val="000C6625"/>
    <w:rsid w:val="000C6ADD"/>
    <w:rsid w:val="000C7379"/>
    <w:rsid w:val="000C739C"/>
    <w:rsid w:val="000C7B97"/>
    <w:rsid w:val="000D06A9"/>
    <w:rsid w:val="000D08FD"/>
    <w:rsid w:val="000D0B9D"/>
    <w:rsid w:val="000D0EB9"/>
    <w:rsid w:val="000D2CF0"/>
    <w:rsid w:val="000D3297"/>
    <w:rsid w:val="000D34F1"/>
    <w:rsid w:val="000D3DDF"/>
    <w:rsid w:val="000D47D3"/>
    <w:rsid w:val="000D6136"/>
    <w:rsid w:val="000D6137"/>
    <w:rsid w:val="000D6863"/>
    <w:rsid w:val="000E0A5D"/>
    <w:rsid w:val="000E11ED"/>
    <w:rsid w:val="000E1291"/>
    <w:rsid w:val="000E1C61"/>
    <w:rsid w:val="000E2499"/>
    <w:rsid w:val="000E2DE0"/>
    <w:rsid w:val="000E2ED1"/>
    <w:rsid w:val="000E3886"/>
    <w:rsid w:val="000E3C13"/>
    <w:rsid w:val="000E3C8A"/>
    <w:rsid w:val="000E411D"/>
    <w:rsid w:val="000E4731"/>
    <w:rsid w:val="000E473A"/>
    <w:rsid w:val="000E4902"/>
    <w:rsid w:val="000E49FF"/>
    <w:rsid w:val="000E55F9"/>
    <w:rsid w:val="000E604A"/>
    <w:rsid w:val="000E6766"/>
    <w:rsid w:val="000E6A48"/>
    <w:rsid w:val="000E70B4"/>
    <w:rsid w:val="000E70C6"/>
    <w:rsid w:val="000F040D"/>
    <w:rsid w:val="000F18C0"/>
    <w:rsid w:val="000F1E2F"/>
    <w:rsid w:val="000F2008"/>
    <w:rsid w:val="000F20D0"/>
    <w:rsid w:val="000F2AE3"/>
    <w:rsid w:val="000F34EE"/>
    <w:rsid w:val="000F3715"/>
    <w:rsid w:val="000F4165"/>
    <w:rsid w:val="000F4501"/>
    <w:rsid w:val="000F4DBB"/>
    <w:rsid w:val="000F5FED"/>
    <w:rsid w:val="000F66BE"/>
    <w:rsid w:val="000F6A99"/>
    <w:rsid w:val="000F6D17"/>
    <w:rsid w:val="000F7C06"/>
    <w:rsid w:val="000F7F11"/>
    <w:rsid w:val="00100254"/>
    <w:rsid w:val="00100A45"/>
    <w:rsid w:val="001010D1"/>
    <w:rsid w:val="0010281C"/>
    <w:rsid w:val="00102C61"/>
    <w:rsid w:val="00102E72"/>
    <w:rsid w:val="00102F78"/>
    <w:rsid w:val="00103603"/>
    <w:rsid w:val="00103989"/>
    <w:rsid w:val="00103CF2"/>
    <w:rsid w:val="00104F48"/>
    <w:rsid w:val="00105A41"/>
    <w:rsid w:val="0010772C"/>
    <w:rsid w:val="001078B2"/>
    <w:rsid w:val="001102F5"/>
    <w:rsid w:val="0011093A"/>
    <w:rsid w:val="00111524"/>
    <w:rsid w:val="00111526"/>
    <w:rsid w:val="00112117"/>
    <w:rsid w:val="0011245A"/>
    <w:rsid w:val="00112C07"/>
    <w:rsid w:val="00113466"/>
    <w:rsid w:val="00113A41"/>
    <w:rsid w:val="00113F4F"/>
    <w:rsid w:val="00115A3E"/>
    <w:rsid w:val="00116DE9"/>
    <w:rsid w:val="00116EE7"/>
    <w:rsid w:val="00117B4F"/>
    <w:rsid w:val="0012126A"/>
    <w:rsid w:val="00121A10"/>
    <w:rsid w:val="00121BAA"/>
    <w:rsid w:val="00121DDE"/>
    <w:rsid w:val="00122628"/>
    <w:rsid w:val="00122BC4"/>
    <w:rsid w:val="00122E49"/>
    <w:rsid w:val="0012341C"/>
    <w:rsid w:val="0012412D"/>
    <w:rsid w:val="0012449D"/>
    <w:rsid w:val="00124A9C"/>
    <w:rsid w:val="0012528F"/>
    <w:rsid w:val="0012541A"/>
    <w:rsid w:val="00126835"/>
    <w:rsid w:val="00126B8B"/>
    <w:rsid w:val="0012745C"/>
    <w:rsid w:val="001274F9"/>
    <w:rsid w:val="00127DED"/>
    <w:rsid w:val="00127FA0"/>
    <w:rsid w:val="00130098"/>
    <w:rsid w:val="0013009E"/>
    <w:rsid w:val="001309A0"/>
    <w:rsid w:val="0013283A"/>
    <w:rsid w:val="00134223"/>
    <w:rsid w:val="00134853"/>
    <w:rsid w:val="00134BD2"/>
    <w:rsid w:val="00134ECA"/>
    <w:rsid w:val="00135C30"/>
    <w:rsid w:val="00135E41"/>
    <w:rsid w:val="00137A5B"/>
    <w:rsid w:val="00137A78"/>
    <w:rsid w:val="001402B5"/>
    <w:rsid w:val="001409FA"/>
    <w:rsid w:val="00141450"/>
    <w:rsid w:val="00141DBB"/>
    <w:rsid w:val="00142265"/>
    <w:rsid w:val="00142C70"/>
    <w:rsid w:val="00143894"/>
    <w:rsid w:val="00143C49"/>
    <w:rsid w:val="001440E1"/>
    <w:rsid w:val="001444ED"/>
    <w:rsid w:val="0014460E"/>
    <w:rsid w:val="0014464C"/>
    <w:rsid w:val="00145A7A"/>
    <w:rsid w:val="00145ABB"/>
    <w:rsid w:val="0014625E"/>
    <w:rsid w:val="00146CED"/>
    <w:rsid w:val="00146E69"/>
    <w:rsid w:val="0014790C"/>
    <w:rsid w:val="001510FB"/>
    <w:rsid w:val="00152B61"/>
    <w:rsid w:val="0015354F"/>
    <w:rsid w:val="00153B12"/>
    <w:rsid w:val="00153E6E"/>
    <w:rsid w:val="001542EC"/>
    <w:rsid w:val="001558DB"/>
    <w:rsid w:val="00155B60"/>
    <w:rsid w:val="00155FA6"/>
    <w:rsid w:val="001560B5"/>
    <w:rsid w:val="00156656"/>
    <w:rsid w:val="00156D8D"/>
    <w:rsid w:val="00156EB0"/>
    <w:rsid w:val="00157198"/>
    <w:rsid w:val="001572A9"/>
    <w:rsid w:val="001577D4"/>
    <w:rsid w:val="00157D78"/>
    <w:rsid w:val="001602DB"/>
    <w:rsid w:val="00160D00"/>
    <w:rsid w:val="00161D85"/>
    <w:rsid w:val="00161DA5"/>
    <w:rsid w:val="00161F09"/>
    <w:rsid w:val="0016235E"/>
    <w:rsid w:val="00162E12"/>
    <w:rsid w:val="00162E77"/>
    <w:rsid w:val="00163C32"/>
    <w:rsid w:val="00163FD9"/>
    <w:rsid w:val="00164E08"/>
    <w:rsid w:val="001659FF"/>
    <w:rsid w:val="001663C1"/>
    <w:rsid w:val="0016688D"/>
    <w:rsid w:val="00166D5C"/>
    <w:rsid w:val="00167376"/>
    <w:rsid w:val="00174E66"/>
    <w:rsid w:val="00175321"/>
    <w:rsid w:val="001758D1"/>
    <w:rsid w:val="00176D3A"/>
    <w:rsid w:val="00177264"/>
    <w:rsid w:val="00177970"/>
    <w:rsid w:val="00177D0B"/>
    <w:rsid w:val="0018027D"/>
    <w:rsid w:val="00180A24"/>
    <w:rsid w:val="001815B3"/>
    <w:rsid w:val="00181736"/>
    <w:rsid w:val="00181F4D"/>
    <w:rsid w:val="00181FF9"/>
    <w:rsid w:val="0018358E"/>
    <w:rsid w:val="001836F2"/>
    <w:rsid w:val="00184FAE"/>
    <w:rsid w:val="001852A1"/>
    <w:rsid w:val="001859A6"/>
    <w:rsid w:val="00185ECD"/>
    <w:rsid w:val="00186667"/>
    <w:rsid w:val="00187047"/>
    <w:rsid w:val="001872B8"/>
    <w:rsid w:val="00187A54"/>
    <w:rsid w:val="00187A8E"/>
    <w:rsid w:val="00187FC0"/>
    <w:rsid w:val="00190666"/>
    <w:rsid w:val="00190812"/>
    <w:rsid w:val="00190897"/>
    <w:rsid w:val="00190963"/>
    <w:rsid w:val="00190E9B"/>
    <w:rsid w:val="001919B7"/>
    <w:rsid w:val="00192DA5"/>
    <w:rsid w:val="00193853"/>
    <w:rsid w:val="00193DD8"/>
    <w:rsid w:val="0019446E"/>
    <w:rsid w:val="00194689"/>
    <w:rsid w:val="001946AC"/>
    <w:rsid w:val="0019505B"/>
    <w:rsid w:val="0019693F"/>
    <w:rsid w:val="00196B87"/>
    <w:rsid w:val="00196D13"/>
    <w:rsid w:val="00196ECD"/>
    <w:rsid w:val="0019732C"/>
    <w:rsid w:val="00197F92"/>
    <w:rsid w:val="001A03B9"/>
    <w:rsid w:val="001A0665"/>
    <w:rsid w:val="001A0B93"/>
    <w:rsid w:val="001A1590"/>
    <w:rsid w:val="001A1A1C"/>
    <w:rsid w:val="001A3B7E"/>
    <w:rsid w:val="001A3C3F"/>
    <w:rsid w:val="001A4431"/>
    <w:rsid w:val="001A4726"/>
    <w:rsid w:val="001A520B"/>
    <w:rsid w:val="001A52B8"/>
    <w:rsid w:val="001A605C"/>
    <w:rsid w:val="001A67C1"/>
    <w:rsid w:val="001A7188"/>
    <w:rsid w:val="001A7C18"/>
    <w:rsid w:val="001B02F5"/>
    <w:rsid w:val="001B0918"/>
    <w:rsid w:val="001B0D7A"/>
    <w:rsid w:val="001B1676"/>
    <w:rsid w:val="001B1B09"/>
    <w:rsid w:val="001B20A4"/>
    <w:rsid w:val="001B224A"/>
    <w:rsid w:val="001B2F69"/>
    <w:rsid w:val="001B3083"/>
    <w:rsid w:val="001B39B4"/>
    <w:rsid w:val="001B4189"/>
    <w:rsid w:val="001B508A"/>
    <w:rsid w:val="001B720A"/>
    <w:rsid w:val="001B752F"/>
    <w:rsid w:val="001C1894"/>
    <w:rsid w:val="001C1D2A"/>
    <w:rsid w:val="001C204A"/>
    <w:rsid w:val="001C208E"/>
    <w:rsid w:val="001C22F5"/>
    <w:rsid w:val="001C24C1"/>
    <w:rsid w:val="001C27E9"/>
    <w:rsid w:val="001C2C7E"/>
    <w:rsid w:val="001C2F87"/>
    <w:rsid w:val="001C3050"/>
    <w:rsid w:val="001C3328"/>
    <w:rsid w:val="001C3329"/>
    <w:rsid w:val="001C375C"/>
    <w:rsid w:val="001C389C"/>
    <w:rsid w:val="001C3D38"/>
    <w:rsid w:val="001C3DD1"/>
    <w:rsid w:val="001C49D4"/>
    <w:rsid w:val="001C6039"/>
    <w:rsid w:val="001C605D"/>
    <w:rsid w:val="001C769C"/>
    <w:rsid w:val="001C7DFC"/>
    <w:rsid w:val="001C7FF2"/>
    <w:rsid w:val="001D172C"/>
    <w:rsid w:val="001D1A24"/>
    <w:rsid w:val="001D1CB7"/>
    <w:rsid w:val="001D225F"/>
    <w:rsid w:val="001D3271"/>
    <w:rsid w:val="001D44AE"/>
    <w:rsid w:val="001D4AEF"/>
    <w:rsid w:val="001D4D96"/>
    <w:rsid w:val="001D544A"/>
    <w:rsid w:val="001D7446"/>
    <w:rsid w:val="001E0209"/>
    <w:rsid w:val="001E0507"/>
    <w:rsid w:val="001E0ADF"/>
    <w:rsid w:val="001E17D8"/>
    <w:rsid w:val="001E26A2"/>
    <w:rsid w:val="001E2E4F"/>
    <w:rsid w:val="001E31A7"/>
    <w:rsid w:val="001E3CF4"/>
    <w:rsid w:val="001E3DF9"/>
    <w:rsid w:val="001E43C6"/>
    <w:rsid w:val="001E45B9"/>
    <w:rsid w:val="001E46E6"/>
    <w:rsid w:val="001E4E63"/>
    <w:rsid w:val="001E51A2"/>
    <w:rsid w:val="001E7760"/>
    <w:rsid w:val="001F1DE6"/>
    <w:rsid w:val="001F1E86"/>
    <w:rsid w:val="001F266A"/>
    <w:rsid w:val="001F3D89"/>
    <w:rsid w:val="001F3EF9"/>
    <w:rsid w:val="001F5A27"/>
    <w:rsid w:val="001F5A7E"/>
    <w:rsid w:val="001F5A9D"/>
    <w:rsid w:val="001F5BEE"/>
    <w:rsid w:val="001F5C9A"/>
    <w:rsid w:val="001F79A6"/>
    <w:rsid w:val="001F7C14"/>
    <w:rsid w:val="00200EB3"/>
    <w:rsid w:val="002015BE"/>
    <w:rsid w:val="0020175B"/>
    <w:rsid w:val="002017AC"/>
    <w:rsid w:val="00202066"/>
    <w:rsid w:val="00202EEB"/>
    <w:rsid w:val="0020334E"/>
    <w:rsid w:val="00203914"/>
    <w:rsid w:val="00205047"/>
    <w:rsid w:val="00205554"/>
    <w:rsid w:val="00205857"/>
    <w:rsid w:val="002065D2"/>
    <w:rsid w:val="0020742E"/>
    <w:rsid w:val="0020745A"/>
    <w:rsid w:val="00207A50"/>
    <w:rsid w:val="00207F8F"/>
    <w:rsid w:val="0021083D"/>
    <w:rsid w:val="002120C8"/>
    <w:rsid w:val="002127FC"/>
    <w:rsid w:val="002135B2"/>
    <w:rsid w:val="002137C4"/>
    <w:rsid w:val="00213BB1"/>
    <w:rsid w:val="00213CB1"/>
    <w:rsid w:val="002154C4"/>
    <w:rsid w:val="002156F1"/>
    <w:rsid w:val="00215BE5"/>
    <w:rsid w:val="00215F64"/>
    <w:rsid w:val="002174DA"/>
    <w:rsid w:val="00217539"/>
    <w:rsid w:val="00220509"/>
    <w:rsid w:val="002209B5"/>
    <w:rsid w:val="00220B26"/>
    <w:rsid w:val="00220DA4"/>
    <w:rsid w:val="002237F6"/>
    <w:rsid w:val="00223922"/>
    <w:rsid w:val="002239C3"/>
    <w:rsid w:val="00223AF8"/>
    <w:rsid w:val="00225AF8"/>
    <w:rsid w:val="00227541"/>
    <w:rsid w:val="00230290"/>
    <w:rsid w:val="002329F6"/>
    <w:rsid w:val="00232F70"/>
    <w:rsid w:val="002333A0"/>
    <w:rsid w:val="0023374D"/>
    <w:rsid w:val="00233DD3"/>
    <w:rsid w:val="00233EAD"/>
    <w:rsid w:val="00234A6C"/>
    <w:rsid w:val="00234C12"/>
    <w:rsid w:val="00234FEB"/>
    <w:rsid w:val="0023546A"/>
    <w:rsid w:val="00235B92"/>
    <w:rsid w:val="00236C58"/>
    <w:rsid w:val="00236DF0"/>
    <w:rsid w:val="00237293"/>
    <w:rsid w:val="00237740"/>
    <w:rsid w:val="00240DD7"/>
    <w:rsid w:val="00241301"/>
    <w:rsid w:val="0024139B"/>
    <w:rsid w:val="002415B5"/>
    <w:rsid w:val="00241719"/>
    <w:rsid w:val="00241E19"/>
    <w:rsid w:val="00241FAC"/>
    <w:rsid w:val="0024232F"/>
    <w:rsid w:val="00242EA1"/>
    <w:rsid w:val="0024407B"/>
    <w:rsid w:val="0024497F"/>
    <w:rsid w:val="00244CB7"/>
    <w:rsid w:val="00245FEE"/>
    <w:rsid w:val="00246C20"/>
    <w:rsid w:val="00246EAF"/>
    <w:rsid w:val="002473AD"/>
    <w:rsid w:val="00247F7A"/>
    <w:rsid w:val="002500FC"/>
    <w:rsid w:val="002503E2"/>
    <w:rsid w:val="00250524"/>
    <w:rsid w:val="00251432"/>
    <w:rsid w:val="00251BD5"/>
    <w:rsid w:val="00251CF1"/>
    <w:rsid w:val="00251FCF"/>
    <w:rsid w:val="002531A1"/>
    <w:rsid w:val="00253674"/>
    <w:rsid w:val="002540FD"/>
    <w:rsid w:val="00254181"/>
    <w:rsid w:val="00254465"/>
    <w:rsid w:val="00255209"/>
    <w:rsid w:val="0025553F"/>
    <w:rsid w:val="00255873"/>
    <w:rsid w:val="00255D97"/>
    <w:rsid w:val="0025683B"/>
    <w:rsid w:val="00256C24"/>
    <w:rsid w:val="00256DFD"/>
    <w:rsid w:val="002571C8"/>
    <w:rsid w:val="002575ED"/>
    <w:rsid w:val="00257AA0"/>
    <w:rsid w:val="002603CC"/>
    <w:rsid w:val="00260A84"/>
    <w:rsid w:val="00260DBB"/>
    <w:rsid w:val="002619C7"/>
    <w:rsid w:val="002629CE"/>
    <w:rsid w:val="0026309B"/>
    <w:rsid w:val="0026317A"/>
    <w:rsid w:val="002631AA"/>
    <w:rsid w:val="0026364F"/>
    <w:rsid w:val="00263AFD"/>
    <w:rsid w:val="00265198"/>
    <w:rsid w:val="00265A17"/>
    <w:rsid w:val="00266182"/>
    <w:rsid w:val="00266972"/>
    <w:rsid w:val="00266A9E"/>
    <w:rsid w:val="00266C5F"/>
    <w:rsid w:val="00266FDF"/>
    <w:rsid w:val="00267067"/>
    <w:rsid w:val="002708C0"/>
    <w:rsid w:val="00270BCE"/>
    <w:rsid w:val="00270C75"/>
    <w:rsid w:val="0027148B"/>
    <w:rsid w:val="002714F8"/>
    <w:rsid w:val="0027191F"/>
    <w:rsid w:val="002719CD"/>
    <w:rsid w:val="00272665"/>
    <w:rsid w:val="002736A7"/>
    <w:rsid w:val="00274049"/>
    <w:rsid w:val="002757FA"/>
    <w:rsid w:val="00275930"/>
    <w:rsid w:val="00275B80"/>
    <w:rsid w:val="00276121"/>
    <w:rsid w:val="002765C3"/>
    <w:rsid w:val="00276A2A"/>
    <w:rsid w:val="00276C20"/>
    <w:rsid w:val="00276FC7"/>
    <w:rsid w:val="0027799E"/>
    <w:rsid w:val="00277BB2"/>
    <w:rsid w:val="00280AF8"/>
    <w:rsid w:val="00281000"/>
    <w:rsid w:val="002817D2"/>
    <w:rsid w:val="00281A20"/>
    <w:rsid w:val="00282553"/>
    <w:rsid w:val="0028272B"/>
    <w:rsid w:val="002834FC"/>
    <w:rsid w:val="0028407D"/>
    <w:rsid w:val="002840F4"/>
    <w:rsid w:val="00284595"/>
    <w:rsid w:val="00284D5F"/>
    <w:rsid w:val="002852F9"/>
    <w:rsid w:val="00285881"/>
    <w:rsid w:val="00287301"/>
    <w:rsid w:val="00290CF0"/>
    <w:rsid w:val="00290D17"/>
    <w:rsid w:val="00290E9A"/>
    <w:rsid w:val="0029183B"/>
    <w:rsid w:val="00293ACC"/>
    <w:rsid w:val="00295625"/>
    <w:rsid w:val="00295D98"/>
    <w:rsid w:val="00296057"/>
    <w:rsid w:val="0029640C"/>
    <w:rsid w:val="00296485"/>
    <w:rsid w:val="00296CF8"/>
    <w:rsid w:val="002978EA"/>
    <w:rsid w:val="002A19C0"/>
    <w:rsid w:val="002A1A29"/>
    <w:rsid w:val="002A2074"/>
    <w:rsid w:val="002A2E2A"/>
    <w:rsid w:val="002A4539"/>
    <w:rsid w:val="002A4BB1"/>
    <w:rsid w:val="002A5139"/>
    <w:rsid w:val="002A544F"/>
    <w:rsid w:val="002A5E70"/>
    <w:rsid w:val="002A604E"/>
    <w:rsid w:val="002A6307"/>
    <w:rsid w:val="002A6D2F"/>
    <w:rsid w:val="002B0BE8"/>
    <w:rsid w:val="002B0E6E"/>
    <w:rsid w:val="002B122A"/>
    <w:rsid w:val="002B1633"/>
    <w:rsid w:val="002B1E8F"/>
    <w:rsid w:val="002B24F1"/>
    <w:rsid w:val="002B2A74"/>
    <w:rsid w:val="002B2B7C"/>
    <w:rsid w:val="002B307E"/>
    <w:rsid w:val="002B3685"/>
    <w:rsid w:val="002B377C"/>
    <w:rsid w:val="002B4AE1"/>
    <w:rsid w:val="002B4E7F"/>
    <w:rsid w:val="002B6A1D"/>
    <w:rsid w:val="002B7583"/>
    <w:rsid w:val="002B7827"/>
    <w:rsid w:val="002B7B51"/>
    <w:rsid w:val="002B7DEA"/>
    <w:rsid w:val="002C075C"/>
    <w:rsid w:val="002C1B79"/>
    <w:rsid w:val="002C227F"/>
    <w:rsid w:val="002C3D39"/>
    <w:rsid w:val="002C409C"/>
    <w:rsid w:val="002C47E0"/>
    <w:rsid w:val="002C48D9"/>
    <w:rsid w:val="002C6278"/>
    <w:rsid w:val="002C7417"/>
    <w:rsid w:val="002C7538"/>
    <w:rsid w:val="002D0140"/>
    <w:rsid w:val="002D3F8D"/>
    <w:rsid w:val="002D4470"/>
    <w:rsid w:val="002D5979"/>
    <w:rsid w:val="002D642D"/>
    <w:rsid w:val="002D67D5"/>
    <w:rsid w:val="002D740F"/>
    <w:rsid w:val="002D76BC"/>
    <w:rsid w:val="002D7D66"/>
    <w:rsid w:val="002E12F0"/>
    <w:rsid w:val="002E1D9F"/>
    <w:rsid w:val="002E1EA5"/>
    <w:rsid w:val="002E207D"/>
    <w:rsid w:val="002E2EC3"/>
    <w:rsid w:val="002E2F2A"/>
    <w:rsid w:val="002E416F"/>
    <w:rsid w:val="002E47CF"/>
    <w:rsid w:val="002E4F12"/>
    <w:rsid w:val="002E4FAE"/>
    <w:rsid w:val="002E564D"/>
    <w:rsid w:val="002E5B9D"/>
    <w:rsid w:val="002E6C12"/>
    <w:rsid w:val="002E6EA9"/>
    <w:rsid w:val="002E7519"/>
    <w:rsid w:val="002E7803"/>
    <w:rsid w:val="002E79B0"/>
    <w:rsid w:val="002F0220"/>
    <w:rsid w:val="002F0795"/>
    <w:rsid w:val="002F0C59"/>
    <w:rsid w:val="002F2836"/>
    <w:rsid w:val="002F2D9C"/>
    <w:rsid w:val="002F352D"/>
    <w:rsid w:val="002F38CB"/>
    <w:rsid w:val="002F3BA2"/>
    <w:rsid w:val="002F40F7"/>
    <w:rsid w:val="002F5B6F"/>
    <w:rsid w:val="002F5C0E"/>
    <w:rsid w:val="002F6193"/>
    <w:rsid w:val="002F65B2"/>
    <w:rsid w:val="002F68D7"/>
    <w:rsid w:val="003000AC"/>
    <w:rsid w:val="00300475"/>
    <w:rsid w:val="003006AC"/>
    <w:rsid w:val="00301043"/>
    <w:rsid w:val="00301CD8"/>
    <w:rsid w:val="003021F1"/>
    <w:rsid w:val="00302A58"/>
    <w:rsid w:val="003030B4"/>
    <w:rsid w:val="00303560"/>
    <w:rsid w:val="00304B8C"/>
    <w:rsid w:val="003053D1"/>
    <w:rsid w:val="00305DE7"/>
    <w:rsid w:val="003066A1"/>
    <w:rsid w:val="003075D9"/>
    <w:rsid w:val="00307D89"/>
    <w:rsid w:val="00310896"/>
    <w:rsid w:val="00311B07"/>
    <w:rsid w:val="0031268F"/>
    <w:rsid w:val="00312C12"/>
    <w:rsid w:val="00313403"/>
    <w:rsid w:val="00313DD1"/>
    <w:rsid w:val="00316912"/>
    <w:rsid w:val="00317F13"/>
    <w:rsid w:val="00320656"/>
    <w:rsid w:val="003215B3"/>
    <w:rsid w:val="00321FF8"/>
    <w:rsid w:val="00322136"/>
    <w:rsid w:val="0032236D"/>
    <w:rsid w:val="003224FE"/>
    <w:rsid w:val="0032254B"/>
    <w:rsid w:val="00322AA4"/>
    <w:rsid w:val="00324022"/>
    <w:rsid w:val="003241D1"/>
    <w:rsid w:val="00325C9D"/>
    <w:rsid w:val="003263A9"/>
    <w:rsid w:val="0032653C"/>
    <w:rsid w:val="00326B23"/>
    <w:rsid w:val="0032763B"/>
    <w:rsid w:val="00330764"/>
    <w:rsid w:val="0033157D"/>
    <w:rsid w:val="00332529"/>
    <w:rsid w:val="003334DF"/>
    <w:rsid w:val="00333E25"/>
    <w:rsid w:val="00333E5C"/>
    <w:rsid w:val="0033524E"/>
    <w:rsid w:val="003358F3"/>
    <w:rsid w:val="00336101"/>
    <w:rsid w:val="003366B3"/>
    <w:rsid w:val="00336F69"/>
    <w:rsid w:val="003377D2"/>
    <w:rsid w:val="00337972"/>
    <w:rsid w:val="00337FE6"/>
    <w:rsid w:val="00340A36"/>
    <w:rsid w:val="0034232D"/>
    <w:rsid w:val="003429D0"/>
    <w:rsid w:val="00342CC4"/>
    <w:rsid w:val="00345088"/>
    <w:rsid w:val="0034702C"/>
    <w:rsid w:val="00347506"/>
    <w:rsid w:val="00347A43"/>
    <w:rsid w:val="00347A4B"/>
    <w:rsid w:val="003502C8"/>
    <w:rsid w:val="003505ED"/>
    <w:rsid w:val="00350855"/>
    <w:rsid w:val="00350FBC"/>
    <w:rsid w:val="0035183E"/>
    <w:rsid w:val="0035260B"/>
    <w:rsid w:val="00352709"/>
    <w:rsid w:val="0035299D"/>
    <w:rsid w:val="00352AE9"/>
    <w:rsid w:val="003531E0"/>
    <w:rsid w:val="003534DE"/>
    <w:rsid w:val="003537E3"/>
    <w:rsid w:val="00353BC1"/>
    <w:rsid w:val="00353CB4"/>
    <w:rsid w:val="003548D4"/>
    <w:rsid w:val="00354A82"/>
    <w:rsid w:val="00355857"/>
    <w:rsid w:val="00355F93"/>
    <w:rsid w:val="003566F9"/>
    <w:rsid w:val="003569E7"/>
    <w:rsid w:val="003576CA"/>
    <w:rsid w:val="00357C0C"/>
    <w:rsid w:val="0036021A"/>
    <w:rsid w:val="0036029D"/>
    <w:rsid w:val="003605F0"/>
    <w:rsid w:val="00360E85"/>
    <w:rsid w:val="003615C9"/>
    <w:rsid w:val="003625C0"/>
    <w:rsid w:val="003625EF"/>
    <w:rsid w:val="00362EA5"/>
    <w:rsid w:val="00362F7A"/>
    <w:rsid w:val="00363E4D"/>
    <w:rsid w:val="00363E5B"/>
    <w:rsid w:val="00366B42"/>
    <w:rsid w:val="00367287"/>
    <w:rsid w:val="0036754A"/>
    <w:rsid w:val="0037036E"/>
    <w:rsid w:val="00371014"/>
    <w:rsid w:val="00371EAC"/>
    <w:rsid w:val="00372C2C"/>
    <w:rsid w:val="00373578"/>
    <w:rsid w:val="003735C7"/>
    <w:rsid w:val="00373923"/>
    <w:rsid w:val="003739EA"/>
    <w:rsid w:val="00373B51"/>
    <w:rsid w:val="00373B53"/>
    <w:rsid w:val="00373BF8"/>
    <w:rsid w:val="00374155"/>
    <w:rsid w:val="003742C3"/>
    <w:rsid w:val="00374778"/>
    <w:rsid w:val="003748B8"/>
    <w:rsid w:val="003751AD"/>
    <w:rsid w:val="00375777"/>
    <w:rsid w:val="00375FDF"/>
    <w:rsid w:val="00376AAA"/>
    <w:rsid w:val="00376ADC"/>
    <w:rsid w:val="00377391"/>
    <w:rsid w:val="00377CC5"/>
    <w:rsid w:val="00380196"/>
    <w:rsid w:val="00380510"/>
    <w:rsid w:val="00380A31"/>
    <w:rsid w:val="00380A5F"/>
    <w:rsid w:val="00380F5C"/>
    <w:rsid w:val="003815F6"/>
    <w:rsid w:val="003819D1"/>
    <w:rsid w:val="00381C24"/>
    <w:rsid w:val="00381EFC"/>
    <w:rsid w:val="003822E5"/>
    <w:rsid w:val="003822E9"/>
    <w:rsid w:val="00382DDB"/>
    <w:rsid w:val="003832E0"/>
    <w:rsid w:val="0038392F"/>
    <w:rsid w:val="00383B43"/>
    <w:rsid w:val="00384708"/>
    <w:rsid w:val="0038630B"/>
    <w:rsid w:val="00386ADF"/>
    <w:rsid w:val="0038748A"/>
    <w:rsid w:val="003923AA"/>
    <w:rsid w:val="003924DE"/>
    <w:rsid w:val="003924E1"/>
    <w:rsid w:val="0039370E"/>
    <w:rsid w:val="00393BE1"/>
    <w:rsid w:val="003945AA"/>
    <w:rsid w:val="0039553A"/>
    <w:rsid w:val="0039598F"/>
    <w:rsid w:val="003960C7"/>
    <w:rsid w:val="00396C2E"/>
    <w:rsid w:val="00397A75"/>
    <w:rsid w:val="00397B0C"/>
    <w:rsid w:val="00397BB1"/>
    <w:rsid w:val="003A08B9"/>
    <w:rsid w:val="003A188D"/>
    <w:rsid w:val="003A2397"/>
    <w:rsid w:val="003A2552"/>
    <w:rsid w:val="003A30F2"/>
    <w:rsid w:val="003A32C4"/>
    <w:rsid w:val="003A3724"/>
    <w:rsid w:val="003A426D"/>
    <w:rsid w:val="003A4A4D"/>
    <w:rsid w:val="003A4E31"/>
    <w:rsid w:val="003A5505"/>
    <w:rsid w:val="003A6608"/>
    <w:rsid w:val="003A7B6B"/>
    <w:rsid w:val="003B0127"/>
    <w:rsid w:val="003B02EC"/>
    <w:rsid w:val="003B12B4"/>
    <w:rsid w:val="003B1B0D"/>
    <w:rsid w:val="003B2213"/>
    <w:rsid w:val="003B28B1"/>
    <w:rsid w:val="003B29AF"/>
    <w:rsid w:val="003B2A6C"/>
    <w:rsid w:val="003B314C"/>
    <w:rsid w:val="003B324A"/>
    <w:rsid w:val="003B35C7"/>
    <w:rsid w:val="003B5594"/>
    <w:rsid w:val="003B55E3"/>
    <w:rsid w:val="003B5BB1"/>
    <w:rsid w:val="003B61A7"/>
    <w:rsid w:val="003B64E7"/>
    <w:rsid w:val="003B6527"/>
    <w:rsid w:val="003B663C"/>
    <w:rsid w:val="003B7BDD"/>
    <w:rsid w:val="003C05CD"/>
    <w:rsid w:val="003C1435"/>
    <w:rsid w:val="003C1610"/>
    <w:rsid w:val="003C20EA"/>
    <w:rsid w:val="003C21C9"/>
    <w:rsid w:val="003C22A9"/>
    <w:rsid w:val="003C2E4C"/>
    <w:rsid w:val="003C34B9"/>
    <w:rsid w:val="003C3642"/>
    <w:rsid w:val="003C3825"/>
    <w:rsid w:val="003C4115"/>
    <w:rsid w:val="003C418E"/>
    <w:rsid w:val="003C425C"/>
    <w:rsid w:val="003C491E"/>
    <w:rsid w:val="003C4BAD"/>
    <w:rsid w:val="003C6064"/>
    <w:rsid w:val="003C61B6"/>
    <w:rsid w:val="003C641E"/>
    <w:rsid w:val="003C6893"/>
    <w:rsid w:val="003C713C"/>
    <w:rsid w:val="003C778F"/>
    <w:rsid w:val="003C7884"/>
    <w:rsid w:val="003C79FB"/>
    <w:rsid w:val="003C7F5C"/>
    <w:rsid w:val="003D132E"/>
    <w:rsid w:val="003D150E"/>
    <w:rsid w:val="003D1C6C"/>
    <w:rsid w:val="003D1E3B"/>
    <w:rsid w:val="003D2AE5"/>
    <w:rsid w:val="003D3D1A"/>
    <w:rsid w:val="003D3E25"/>
    <w:rsid w:val="003D5579"/>
    <w:rsid w:val="003D5869"/>
    <w:rsid w:val="003D6213"/>
    <w:rsid w:val="003D64D8"/>
    <w:rsid w:val="003D6F4B"/>
    <w:rsid w:val="003D7236"/>
    <w:rsid w:val="003E0BAF"/>
    <w:rsid w:val="003E0C22"/>
    <w:rsid w:val="003E0C69"/>
    <w:rsid w:val="003E133C"/>
    <w:rsid w:val="003E17BD"/>
    <w:rsid w:val="003E2274"/>
    <w:rsid w:val="003E272E"/>
    <w:rsid w:val="003E2E40"/>
    <w:rsid w:val="003E493D"/>
    <w:rsid w:val="003E4D60"/>
    <w:rsid w:val="003E6C05"/>
    <w:rsid w:val="003E76B5"/>
    <w:rsid w:val="003F19D0"/>
    <w:rsid w:val="003F25C3"/>
    <w:rsid w:val="003F2856"/>
    <w:rsid w:val="003F28AC"/>
    <w:rsid w:val="003F2DB7"/>
    <w:rsid w:val="003F383B"/>
    <w:rsid w:val="003F3CB5"/>
    <w:rsid w:val="003F3D25"/>
    <w:rsid w:val="003F3E54"/>
    <w:rsid w:val="003F4B9A"/>
    <w:rsid w:val="003F4CB1"/>
    <w:rsid w:val="003F508F"/>
    <w:rsid w:val="003F58CD"/>
    <w:rsid w:val="003F5CFC"/>
    <w:rsid w:val="003F7E79"/>
    <w:rsid w:val="0040028E"/>
    <w:rsid w:val="00400A81"/>
    <w:rsid w:val="00400DF7"/>
    <w:rsid w:val="00401185"/>
    <w:rsid w:val="0040197F"/>
    <w:rsid w:val="00401DD9"/>
    <w:rsid w:val="00402AC2"/>
    <w:rsid w:val="00403F42"/>
    <w:rsid w:val="0040522B"/>
    <w:rsid w:val="0040524B"/>
    <w:rsid w:val="00406AED"/>
    <w:rsid w:val="0040701D"/>
    <w:rsid w:val="00407461"/>
    <w:rsid w:val="00410032"/>
    <w:rsid w:val="004102F4"/>
    <w:rsid w:val="00410A11"/>
    <w:rsid w:val="00411E70"/>
    <w:rsid w:val="00412E35"/>
    <w:rsid w:val="004130B8"/>
    <w:rsid w:val="00413305"/>
    <w:rsid w:val="0041372C"/>
    <w:rsid w:val="00413C83"/>
    <w:rsid w:val="004140FB"/>
    <w:rsid w:val="004159A1"/>
    <w:rsid w:val="00415FDA"/>
    <w:rsid w:val="00416364"/>
    <w:rsid w:val="0041649E"/>
    <w:rsid w:val="00416837"/>
    <w:rsid w:val="00416937"/>
    <w:rsid w:val="00416B28"/>
    <w:rsid w:val="00416F81"/>
    <w:rsid w:val="004174A8"/>
    <w:rsid w:val="00417500"/>
    <w:rsid w:val="004176F8"/>
    <w:rsid w:val="00420074"/>
    <w:rsid w:val="004202DA"/>
    <w:rsid w:val="0042197F"/>
    <w:rsid w:val="00423624"/>
    <w:rsid w:val="00423898"/>
    <w:rsid w:val="00423A29"/>
    <w:rsid w:val="0042421F"/>
    <w:rsid w:val="004245EB"/>
    <w:rsid w:val="004255F5"/>
    <w:rsid w:val="00425981"/>
    <w:rsid w:val="00425E96"/>
    <w:rsid w:val="0042693B"/>
    <w:rsid w:val="00427960"/>
    <w:rsid w:val="004302D8"/>
    <w:rsid w:val="00431172"/>
    <w:rsid w:val="00432D35"/>
    <w:rsid w:val="00432F55"/>
    <w:rsid w:val="00433300"/>
    <w:rsid w:val="004335B4"/>
    <w:rsid w:val="00433FD3"/>
    <w:rsid w:val="00434F0C"/>
    <w:rsid w:val="00436177"/>
    <w:rsid w:val="00437230"/>
    <w:rsid w:val="00437288"/>
    <w:rsid w:val="0044061C"/>
    <w:rsid w:val="00440799"/>
    <w:rsid w:val="0044191D"/>
    <w:rsid w:val="00441D3D"/>
    <w:rsid w:val="004421F1"/>
    <w:rsid w:val="0044232C"/>
    <w:rsid w:val="00442403"/>
    <w:rsid w:val="00442432"/>
    <w:rsid w:val="00442BC6"/>
    <w:rsid w:val="00442E7B"/>
    <w:rsid w:val="00443106"/>
    <w:rsid w:val="00443576"/>
    <w:rsid w:val="004437FE"/>
    <w:rsid w:val="00443F67"/>
    <w:rsid w:val="0044492A"/>
    <w:rsid w:val="004453A8"/>
    <w:rsid w:val="0044553F"/>
    <w:rsid w:val="00445A14"/>
    <w:rsid w:val="00447B6F"/>
    <w:rsid w:val="00450DBF"/>
    <w:rsid w:val="0045142D"/>
    <w:rsid w:val="00451A44"/>
    <w:rsid w:val="0045302F"/>
    <w:rsid w:val="00453BBF"/>
    <w:rsid w:val="004544EB"/>
    <w:rsid w:val="00455AFF"/>
    <w:rsid w:val="004564EC"/>
    <w:rsid w:val="00462831"/>
    <w:rsid w:val="00463984"/>
    <w:rsid w:val="0046446B"/>
    <w:rsid w:val="004647E9"/>
    <w:rsid w:val="004647F0"/>
    <w:rsid w:val="004653F9"/>
    <w:rsid w:val="00466402"/>
    <w:rsid w:val="00466888"/>
    <w:rsid w:val="00466CF3"/>
    <w:rsid w:val="004672F1"/>
    <w:rsid w:val="004702D4"/>
    <w:rsid w:val="0047030B"/>
    <w:rsid w:val="00470BAF"/>
    <w:rsid w:val="00471194"/>
    <w:rsid w:val="00471F6A"/>
    <w:rsid w:val="004720A7"/>
    <w:rsid w:val="004724F6"/>
    <w:rsid w:val="00472F25"/>
    <w:rsid w:val="00474A16"/>
    <w:rsid w:val="0047504B"/>
    <w:rsid w:val="0047585D"/>
    <w:rsid w:val="00475E9D"/>
    <w:rsid w:val="00475FCC"/>
    <w:rsid w:val="00476B6C"/>
    <w:rsid w:val="004774AC"/>
    <w:rsid w:val="004806D1"/>
    <w:rsid w:val="00481869"/>
    <w:rsid w:val="00481E0A"/>
    <w:rsid w:val="00482159"/>
    <w:rsid w:val="004827BE"/>
    <w:rsid w:val="00482BC8"/>
    <w:rsid w:val="00483D1E"/>
    <w:rsid w:val="00483D93"/>
    <w:rsid w:val="00483D99"/>
    <w:rsid w:val="0048438F"/>
    <w:rsid w:val="004843DA"/>
    <w:rsid w:val="00485F76"/>
    <w:rsid w:val="00485FA2"/>
    <w:rsid w:val="00486165"/>
    <w:rsid w:val="0048624F"/>
    <w:rsid w:val="00486997"/>
    <w:rsid w:val="00486BAE"/>
    <w:rsid w:val="00486E5E"/>
    <w:rsid w:val="00487923"/>
    <w:rsid w:val="00487B66"/>
    <w:rsid w:val="00487C76"/>
    <w:rsid w:val="004906B7"/>
    <w:rsid w:val="004909B0"/>
    <w:rsid w:val="00490F93"/>
    <w:rsid w:val="004918C6"/>
    <w:rsid w:val="00492379"/>
    <w:rsid w:val="00493510"/>
    <w:rsid w:val="00493E8D"/>
    <w:rsid w:val="00493FE8"/>
    <w:rsid w:val="004953A2"/>
    <w:rsid w:val="00496B55"/>
    <w:rsid w:val="00497036"/>
    <w:rsid w:val="004972D5"/>
    <w:rsid w:val="004A0123"/>
    <w:rsid w:val="004A028D"/>
    <w:rsid w:val="004A0710"/>
    <w:rsid w:val="004A142A"/>
    <w:rsid w:val="004A24E7"/>
    <w:rsid w:val="004A2D9D"/>
    <w:rsid w:val="004A39B3"/>
    <w:rsid w:val="004A3C8E"/>
    <w:rsid w:val="004A5056"/>
    <w:rsid w:val="004A52AD"/>
    <w:rsid w:val="004A5D14"/>
    <w:rsid w:val="004A63CC"/>
    <w:rsid w:val="004A6B3C"/>
    <w:rsid w:val="004A6DB8"/>
    <w:rsid w:val="004A70C3"/>
    <w:rsid w:val="004A7A2B"/>
    <w:rsid w:val="004A7A64"/>
    <w:rsid w:val="004B19C9"/>
    <w:rsid w:val="004B23D7"/>
    <w:rsid w:val="004B2FB6"/>
    <w:rsid w:val="004B31A6"/>
    <w:rsid w:val="004B32FB"/>
    <w:rsid w:val="004B5FF9"/>
    <w:rsid w:val="004B6366"/>
    <w:rsid w:val="004C077B"/>
    <w:rsid w:val="004C092F"/>
    <w:rsid w:val="004C099B"/>
    <w:rsid w:val="004C12C4"/>
    <w:rsid w:val="004C1B87"/>
    <w:rsid w:val="004C25ED"/>
    <w:rsid w:val="004C2DC2"/>
    <w:rsid w:val="004C432C"/>
    <w:rsid w:val="004C4CBD"/>
    <w:rsid w:val="004C5099"/>
    <w:rsid w:val="004C5186"/>
    <w:rsid w:val="004C704E"/>
    <w:rsid w:val="004C74EE"/>
    <w:rsid w:val="004C7FE1"/>
    <w:rsid w:val="004D0EEF"/>
    <w:rsid w:val="004D1BA1"/>
    <w:rsid w:val="004D2D7B"/>
    <w:rsid w:val="004D3536"/>
    <w:rsid w:val="004D3716"/>
    <w:rsid w:val="004D4C17"/>
    <w:rsid w:val="004D550E"/>
    <w:rsid w:val="004D5CF3"/>
    <w:rsid w:val="004D5DA4"/>
    <w:rsid w:val="004D5F5A"/>
    <w:rsid w:val="004D6C73"/>
    <w:rsid w:val="004D6E5C"/>
    <w:rsid w:val="004D7193"/>
    <w:rsid w:val="004D7CDD"/>
    <w:rsid w:val="004E035B"/>
    <w:rsid w:val="004E0C25"/>
    <w:rsid w:val="004E1086"/>
    <w:rsid w:val="004E193A"/>
    <w:rsid w:val="004E1F34"/>
    <w:rsid w:val="004E1F8D"/>
    <w:rsid w:val="004E2145"/>
    <w:rsid w:val="004E37DF"/>
    <w:rsid w:val="004E5479"/>
    <w:rsid w:val="004E5856"/>
    <w:rsid w:val="004E611C"/>
    <w:rsid w:val="004E6915"/>
    <w:rsid w:val="004E701F"/>
    <w:rsid w:val="004E74E0"/>
    <w:rsid w:val="004F180D"/>
    <w:rsid w:val="004F22B9"/>
    <w:rsid w:val="004F397E"/>
    <w:rsid w:val="004F441D"/>
    <w:rsid w:val="004F467A"/>
    <w:rsid w:val="004F5F4D"/>
    <w:rsid w:val="004F646B"/>
    <w:rsid w:val="004F6ABC"/>
    <w:rsid w:val="004F766D"/>
    <w:rsid w:val="004F7A2A"/>
    <w:rsid w:val="00501022"/>
    <w:rsid w:val="005013EE"/>
    <w:rsid w:val="00501C22"/>
    <w:rsid w:val="00501F7D"/>
    <w:rsid w:val="00503A73"/>
    <w:rsid w:val="0050472B"/>
    <w:rsid w:val="00504751"/>
    <w:rsid w:val="005057EE"/>
    <w:rsid w:val="0050622B"/>
    <w:rsid w:val="00506412"/>
    <w:rsid w:val="00506618"/>
    <w:rsid w:val="00506D1F"/>
    <w:rsid w:val="005076F0"/>
    <w:rsid w:val="00507773"/>
    <w:rsid w:val="00510C12"/>
    <w:rsid w:val="00511122"/>
    <w:rsid w:val="0051152D"/>
    <w:rsid w:val="00511815"/>
    <w:rsid w:val="005135D6"/>
    <w:rsid w:val="00514603"/>
    <w:rsid w:val="00514898"/>
    <w:rsid w:val="00514A3A"/>
    <w:rsid w:val="0051535E"/>
    <w:rsid w:val="00515606"/>
    <w:rsid w:val="0051658A"/>
    <w:rsid w:val="005168F6"/>
    <w:rsid w:val="0051720D"/>
    <w:rsid w:val="005172E1"/>
    <w:rsid w:val="005177B6"/>
    <w:rsid w:val="005200D0"/>
    <w:rsid w:val="00520EA0"/>
    <w:rsid w:val="00521F24"/>
    <w:rsid w:val="00524193"/>
    <w:rsid w:val="005248CD"/>
    <w:rsid w:val="005251D1"/>
    <w:rsid w:val="0052571B"/>
    <w:rsid w:val="00525B0D"/>
    <w:rsid w:val="00525CFD"/>
    <w:rsid w:val="00526066"/>
    <w:rsid w:val="00526CA7"/>
    <w:rsid w:val="00526E8D"/>
    <w:rsid w:val="00526F05"/>
    <w:rsid w:val="005271AF"/>
    <w:rsid w:val="00527373"/>
    <w:rsid w:val="0052787E"/>
    <w:rsid w:val="00530234"/>
    <w:rsid w:val="005303AF"/>
    <w:rsid w:val="00531088"/>
    <w:rsid w:val="00531ED0"/>
    <w:rsid w:val="005326C1"/>
    <w:rsid w:val="00532D02"/>
    <w:rsid w:val="00533049"/>
    <w:rsid w:val="0053306B"/>
    <w:rsid w:val="005332F5"/>
    <w:rsid w:val="00533936"/>
    <w:rsid w:val="00533D0D"/>
    <w:rsid w:val="0053466E"/>
    <w:rsid w:val="00534DA2"/>
    <w:rsid w:val="005353A3"/>
    <w:rsid w:val="0053628D"/>
    <w:rsid w:val="00536B48"/>
    <w:rsid w:val="00536F83"/>
    <w:rsid w:val="00537139"/>
    <w:rsid w:val="00537700"/>
    <w:rsid w:val="005405C0"/>
    <w:rsid w:val="00540715"/>
    <w:rsid w:val="00541166"/>
    <w:rsid w:val="00541CE5"/>
    <w:rsid w:val="00541E78"/>
    <w:rsid w:val="00543044"/>
    <w:rsid w:val="0054354E"/>
    <w:rsid w:val="005435CB"/>
    <w:rsid w:val="00543712"/>
    <w:rsid w:val="00544272"/>
    <w:rsid w:val="00544391"/>
    <w:rsid w:val="00545C6C"/>
    <w:rsid w:val="005472D4"/>
    <w:rsid w:val="00547353"/>
    <w:rsid w:val="00547430"/>
    <w:rsid w:val="005502C3"/>
    <w:rsid w:val="005509D7"/>
    <w:rsid w:val="00551129"/>
    <w:rsid w:val="00552EF5"/>
    <w:rsid w:val="00552F10"/>
    <w:rsid w:val="0055305F"/>
    <w:rsid w:val="0055317C"/>
    <w:rsid w:val="005534B7"/>
    <w:rsid w:val="0055458E"/>
    <w:rsid w:val="00554F11"/>
    <w:rsid w:val="00556B3D"/>
    <w:rsid w:val="00556E08"/>
    <w:rsid w:val="00557654"/>
    <w:rsid w:val="005607B2"/>
    <w:rsid w:val="00561911"/>
    <w:rsid w:val="00561994"/>
    <w:rsid w:val="00561CF5"/>
    <w:rsid w:val="00561F2C"/>
    <w:rsid w:val="005623C5"/>
    <w:rsid w:val="00562A8F"/>
    <w:rsid w:val="00564176"/>
    <w:rsid w:val="00564821"/>
    <w:rsid w:val="00564879"/>
    <w:rsid w:val="00566245"/>
    <w:rsid w:val="00566461"/>
    <w:rsid w:val="0056677C"/>
    <w:rsid w:val="00566ECB"/>
    <w:rsid w:val="0056719D"/>
    <w:rsid w:val="005671C6"/>
    <w:rsid w:val="00571AC3"/>
    <w:rsid w:val="005722A1"/>
    <w:rsid w:val="005728D9"/>
    <w:rsid w:val="00573C0B"/>
    <w:rsid w:val="005753B2"/>
    <w:rsid w:val="005756B7"/>
    <w:rsid w:val="005758E8"/>
    <w:rsid w:val="005768BB"/>
    <w:rsid w:val="005801B4"/>
    <w:rsid w:val="00580BB4"/>
    <w:rsid w:val="005818DC"/>
    <w:rsid w:val="00581A9E"/>
    <w:rsid w:val="00581C96"/>
    <w:rsid w:val="005829AE"/>
    <w:rsid w:val="00582CEB"/>
    <w:rsid w:val="005833D6"/>
    <w:rsid w:val="00583631"/>
    <w:rsid w:val="00585662"/>
    <w:rsid w:val="00586ACF"/>
    <w:rsid w:val="0058727A"/>
    <w:rsid w:val="0058735A"/>
    <w:rsid w:val="00587E86"/>
    <w:rsid w:val="005901E2"/>
    <w:rsid w:val="00590E0D"/>
    <w:rsid w:val="00590E64"/>
    <w:rsid w:val="00590EA1"/>
    <w:rsid w:val="005914F8"/>
    <w:rsid w:val="00591889"/>
    <w:rsid w:val="00591E27"/>
    <w:rsid w:val="005929A4"/>
    <w:rsid w:val="00592BAE"/>
    <w:rsid w:val="005936D4"/>
    <w:rsid w:val="00593729"/>
    <w:rsid w:val="00593ED5"/>
    <w:rsid w:val="005953B4"/>
    <w:rsid w:val="00595DAA"/>
    <w:rsid w:val="00596966"/>
    <w:rsid w:val="00596F86"/>
    <w:rsid w:val="005978CC"/>
    <w:rsid w:val="005A0D4D"/>
    <w:rsid w:val="005A2030"/>
    <w:rsid w:val="005A313B"/>
    <w:rsid w:val="005A3325"/>
    <w:rsid w:val="005A3C24"/>
    <w:rsid w:val="005A447F"/>
    <w:rsid w:val="005A5113"/>
    <w:rsid w:val="005A780A"/>
    <w:rsid w:val="005A7CE1"/>
    <w:rsid w:val="005A7FEC"/>
    <w:rsid w:val="005B10DF"/>
    <w:rsid w:val="005B1447"/>
    <w:rsid w:val="005B1D81"/>
    <w:rsid w:val="005B2771"/>
    <w:rsid w:val="005B2BEC"/>
    <w:rsid w:val="005B35B3"/>
    <w:rsid w:val="005B4E40"/>
    <w:rsid w:val="005B4E4D"/>
    <w:rsid w:val="005B4F96"/>
    <w:rsid w:val="005B5962"/>
    <w:rsid w:val="005B5A99"/>
    <w:rsid w:val="005B6046"/>
    <w:rsid w:val="005B6831"/>
    <w:rsid w:val="005B6865"/>
    <w:rsid w:val="005B697A"/>
    <w:rsid w:val="005C02F6"/>
    <w:rsid w:val="005C04C0"/>
    <w:rsid w:val="005C07D4"/>
    <w:rsid w:val="005C221B"/>
    <w:rsid w:val="005C2419"/>
    <w:rsid w:val="005C305B"/>
    <w:rsid w:val="005C3461"/>
    <w:rsid w:val="005C42C8"/>
    <w:rsid w:val="005C49B5"/>
    <w:rsid w:val="005C4A1D"/>
    <w:rsid w:val="005C4FDF"/>
    <w:rsid w:val="005C5C6C"/>
    <w:rsid w:val="005C6E15"/>
    <w:rsid w:val="005C71B6"/>
    <w:rsid w:val="005C7C93"/>
    <w:rsid w:val="005D004E"/>
    <w:rsid w:val="005D04B8"/>
    <w:rsid w:val="005D0AAF"/>
    <w:rsid w:val="005D16FC"/>
    <w:rsid w:val="005D1867"/>
    <w:rsid w:val="005D2336"/>
    <w:rsid w:val="005D40CB"/>
    <w:rsid w:val="005D47CC"/>
    <w:rsid w:val="005D4E91"/>
    <w:rsid w:val="005D4FA3"/>
    <w:rsid w:val="005D502F"/>
    <w:rsid w:val="005D5C7A"/>
    <w:rsid w:val="005D6231"/>
    <w:rsid w:val="005D7041"/>
    <w:rsid w:val="005D7321"/>
    <w:rsid w:val="005D7CDB"/>
    <w:rsid w:val="005E07F3"/>
    <w:rsid w:val="005E0D5D"/>
    <w:rsid w:val="005E0F9E"/>
    <w:rsid w:val="005E181D"/>
    <w:rsid w:val="005E19F6"/>
    <w:rsid w:val="005E375C"/>
    <w:rsid w:val="005E443C"/>
    <w:rsid w:val="005E459B"/>
    <w:rsid w:val="005E4892"/>
    <w:rsid w:val="005E4E9F"/>
    <w:rsid w:val="005E5F85"/>
    <w:rsid w:val="005E6007"/>
    <w:rsid w:val="005E6971"/>
    <w:rsid w:val="005E6A52"/>
    <w:rsid w:val="005F0482"/>
    <w:rsid w:val="005F11B7"/>
    <w:rsid w:val="005F16DC"/>
    <w:rsid w:val="005F1E91"/>
    <w:rsid w:val="005F2C5C"/>
    <w:rsid w:val="005F3362"/>
    <w:rsid w:val="005F3FFB"/>
    <w:rsid w:val="005F501D"/>
    <w:rsid w:val="005F6FC9"/>
    <w:rsid w:val="005F7032"/>
    <w:rsid w:val="005F72E9"/>
    <w:rsid w:val="005F761B"/>
    <w:rsid w:val="005F7F05"/>
    <w:rsid w:val="0060023D"/>
    <w:rsid w:val="00600B7A"/>
    <w:rsid w:val="00600E22"/>
    <w:rsid w:val="00600F89"/>
    <w:rsid w:val="006010C6"/>
    <w:rsid w:val="00602125"/>
    <w:rsid w:val="006021D9"/>
    <w:rsid w:val="00602933"/>
    <w:rsid w:val="00602A43"/>
    <w:rsid w:val="00602FA2"/>
    <w:rsid w:val="0060398C"/>
    <w:rsid w:val="00603BE3"/>
    <w:rsid w:val="006044A9"/>
    <w:rsid w:val="006046D1"/>
    <w:rsid w:val="006057A3"/>
    <w:rsid w:val="006059B9"/>
    <w:rsid w:val="00605DE6"/>
    <w:rsid w:val="00606263"/>
    <w:rsid w:val="00606DA8"/>
    <w:rsid w:val="00610201"/>
    <w:rsid w:val="006102B3"/>
    <w:rsid w:val="0061101B"/>
    <w:rsid w:val="00611074"/>
    <w:rsid w:val="00612576"/>
    <w:rsid w:val="00613DAF"/>
    <w:rsid w:val="006140B4"/>
    <w:rsid w:val="0061458C"/>
    <w:rsid w:val="00614FAA"/>
    <w:rsid w:val="00615053"/>
    <w:rsid w:val="006153F7"/>
    <w:rsid w:val="0061573A"/>
    <w:rsid w:val="006158B7"/>
    <w:rsid w:val="0061598D"/>
    <w:rsid w:val="00615BF5"/>
    <w:rsid w:val="00615C24"/>
    <w:rsid w:val="0061619E"/>
    <w:rsid w:val="00616282"/>
    <w:rsid w:val="00617370"/>
    <w:rsid w:val="00620448"/>
    <w:rsid w:val="00620963"/>
    <w:rsid w:val="00620E62"/>
    <w:rsid w:val="00621928"/>
    <w:rsid w:val="00621930"/>
    <w:rsid w:val="00621BF3"/>
    <w:rsid w:val="00621E5C"/>
    <w:rsid w:val="00623B8A"/>
    <w:rsid w:val="00623F8C"/>
    <w:rsid w:val="00625B10"/>
    <w:rsid w:val="00625EC0"/>
    <w:rsid w:val="006275DB"/>
    <w:rsid w:val="00627EA4"/>
    <w:rsid w:val="00630310"/>
    <w:rsid w:val="0063078D"/>
    <w:rsid w:val="00631C89"/>
    <w:rsid w:val="00632100"/>
    <w:rsid w:val="00632AB7"/>
    <w:rsid w:val="00632D6E"/>
    <w:rsid w:val="00633257"/>
    <w:rsid w:val="006334D3"/>
    <w:rsid w:val="00633D2F"/>
    <w:rsid w:val="00637181"/>
    <w:rsid w:val="00640812"/>
    <w:rsid w:val="00640DEF"/>
    <w:rsid w:val="00643EBA"/>
    <w:rsid w:val="00644329"/>
    <w:rsid w:val="00646498"/>
    <w:rsid w:val="00646DE2"/>
    <w:rsid w:val="00647F24"/>
    <w:rsid w:val="0065069C"/>
    <w:rsid w:val="00650DB2"/>
    <w:rsid w:val="006531B8"/>
    <w:rsid w:val="00653910"/>
    <w:rsid w:val="006544C9"/>
    <w:rsid w:val="006550ED"/>
    <w:rsid w:val="00656287"/>
    <w:rsid w:val="0066094A"/>
    <w:rsid w:val="00661654"/>
    <w:rsid w:val="00661A58"/>
    <w:rsid w:val="00661A68"/>
    <w:rsid w:val="006624AB"/>
    <w:rsid w:val="00663FC6"/>
    <w:rsid w:val="00664B67"/>
    <w:rsid w:val="0066543D"/>
    <w:rsid w:val="00665FB7"/>
    <w:rsid w:val="006668F9"/>
    <w:rsid w:val="00667207"/>
    <w:rsid w:val="0067041F"/>
    <w:rsid w:val="00670A45"/>
    <w:rsid w:val="00670AE0"/>
    <w:rsid w:val="00670D42"/>
    <w:rsid w:val="00672126"/>
    <w:rsid w:val="00672758"/>
    <w:rsid w:val="00672EE2"/>
    <w:rsid w:val="0067356D"/>
    <w:rsid w:val="00673B8B"/>
    <w:rsid w:val="00674450"/>
    <w:rsid w:val="00676588"/>
    <w:rsid w:val="00676705"/>
    <w:rsid w:val="006774DF"/>
    <w:rsid w:val="006800CC"/>
    <w:rsid w:val="00680AFD"/>
    <w:rsid w:val="00681846"/>
    <w:rsid w:val="006824B1"/>
    <w:rsid w:val="00682821"/>
    <w:rsid w:val="006828FB"/>
    <w:rsid w:val="00682C06"/>
    <w:rsid w:val="0068329E"/>
    <w:rsid w:val="00684057"/>
    <w:rsid w:val="0068416D"/>
    <w:rsid w:val="00684308"/>
    <w:rsid w:val="00684894"/>
    <w:rsid w:val="00684A2F"/>
    <w:rsid w:val="0068697B"/>
    <w:rsid w:val="00686A24"/>
    <w:rsid w:val="006870F3"/>
    <w:rsid w:val="00687B85"/>
    <w:rsid w:val="00687E33"/>
    <w:rsid w:val="00690134"/>
    <w:rsid w:val="006901D7"/>
    <w:rsid w:val="0069089D"/>
    <w:rsid w:val="00690EE7"/>
    <w:rsid w:val="006911C3"/>
    <w:rsid w:val="006913D8"/>
    <w:rsid w:val="00691405"/>
    <w:rsid w:val="00691431"/>
    <w:rsid w:val="00691E0F"/>
    <w:rsid w:val="00692A2F"/>
    <w:rsid w:val="00692B10"/>
    <w:rsid w:val="00693196"/>
    <w:rsid w:val="006931E2"/>
    <w:rsid w:val="00693B07"/>
    <w:rsid w:val="006940D9"/>
    <w:rsid w:val="0069476D"/>
    <w:rsid w:val="00695289"/>
    <w:rsid w:val="006963E7"/>
    <w:rsid w:val="00696C03"/>
    <w:rsid w:val="00697EAF"/>
    <w:rsid w:val="006A05D3"/>
    <w:rsid w:val="006A0C51"/>
    <w:rsid w:val="006A0F77"/>
    <w:rsid w:val="006A1B5E"/>
    <w:rsid w:val="006A224F"/>
    <w:rsid w:val="006A2581"/>
    <w:rsid w:val="006A3A90"/>
    <w:rsid w:val="006A42FB"/>
    <w:rsid w:val="006A4694"/>
    <w:rsid w:val="006A4C60"/>
    <w:rsid w:val="006A620D"/>
    <w:rsid w:val="006A67B0"/>
    <w:rsid w:val="006A714F"/>
    <w:rsid w:val="006A77AF"/>
    <w:rsid w:val="006B1FA8"/>
    <w:rsid w:val="006B234A"/>
    <w:rsid w:val="006B34A1"/>
    <w:rsid w:val="006B4030"/>
    <w:rsid w:val="006B47FD"/>
    <w:rsid w:val="006B4933"/>
    <w:rsid w:val="006B543D"/>
    <w:rsid w:val="006B54CE"/>
    <w:rsid w:val="006B5E63"/>
    <w:rsid w:val="006B7C9C"/>
    <w:rsid w:val="006C00E7"/>
    <w:rsid w:val="006C09B7"/>
    <w:rsid w:val="006C117D"/>
    <w:rsid w:val="006C12C3"/>
    <w:rsid w:val="006C1C50"/>
    <w:rsid w:val="006C1E57"/>
    <w:rsid w:val="006C2CB9"/>
    <w:rsid w:val="006C2FDD"/>
    <w:rsid w:val="006C32B4"/>
    <w:rsid w:val="006C480C"/>
    <w:rsid w:val="006C4B4B"/>
    <w:rsid w:val="006C53AF"/>
    <w:rsid w:val="006C6068"/>
    <w:rsid w:val="006C69A7"/>
    <w:rsid w:val="006C6F00"/>
    <w:rsid w:val="006C72A4"/>
    <w:rsid w:val="006D0353"/>
    <w:rsid w:val="006D0542"/>
    <w:rsid w:val="006D076E"/>
    <w:rsid w:val="006D0D73"/>
    <w:rsid w:val="006D10E1"/>
    <w:rsid w:val="006D1BC4"/>
    <w:rsid w:val="006D2026"/>
    <w:rsid w:val="006D2391"/>
    <w:rsid w:val="006D3273"/>
    <w:rsid w:val="006D3AA7"/>
    <w:rsid w:val="006D3FD1"/>
    <w:rsid w:val="006D494E"/>
    <w:rsid w:val="006D4AEE"/>
    <w:rsid w:val="006D4B01"/>
    <w:rsid w:val="006D4EEF"/>
    <w:rsid w:val="006D54BB"/>
    <w:rsid w:val="006D5AF4"/>
    <w:rsid w:val="006D6D94"/>
    <w:rsid w:val="006D706C"/>
    <w:rsid w:val="006E00B9"/>
    <w:rsid w:val="006E07B6"/>
    <w:rsid w:val="006E146A"/>
    <w:rsid w:val="006E147D"/>
    <w:rsid w:val="006E154C"/>
    <w:rsid w:val="006E15F8"/>
    <w:rsid w:val="006E2743"/>
    <w:rsid w:val="006E298C"/>
    <w:rsid w:val="006E4C7F"/>
    <w:rsid w:val="006E4FA7"/>
    <w:rsid w:val="006E5A0B"/>
    <w:rsid w:val="006E5C91"/>
    <w:rsid w:val="006E63F8"/>
    <w:rsid w:val="006E710B"/>
    <w:rsid w:val="006F0066"/>
    <w:rsid w:val="006F0AF3"/>
    <w:rsid w:val="006F0CAD"/>
    <w:rsid w:val="006F13BB"/>
    <w:rsid w:val="006F1A97"/>
    <w:rsid w:val="006F2BC2"/>
    <w:rsid w:val="006F304A"/>
    <w:rsid w:val="006F30F5"/>
    <w:rsid w:val="006F36D2"/>
    <w:rsid w:val="006F4E23"/>
    <w:rsid w:val="006F52DC"/>
    <w:rsid w:val="006F5681"/>
    <w:rsid w:val="006F61B9"/>
    <w:rsid w:val="006F6DAE"/>
    <w:rsid w:val="006F7038"/>
    <w:rsid w:val="00700C69"/>
    <w:rsid w:val="00701168"/>
    <w:rsid w:val="007014F1"/>
    <w:rsid w:val="007020DC"/>
    <w:rsid w:val="007026AE"/>
    <w:rsid w:val="00703020"/>
    <w:rsid w:val="007032EF"/>
    <w:rsid w:val="007039F5"/>
    <w:rsid w:val="00703ABD"/>
    <w:rsid w:val="00703C07"/>
    <w:rsid w:val="00703CDB"/>
    <w:rsid w:val="007052AF"/>
    <w:rsid w:val="00706E45"/>
    <w:rsid w:val="007106B6"/>
    <w:rsid w:val="0071070E"/>
    <w:rsid w:val="00712B9D"/>
    <w:rsid w:val="00712D9A"/>
    <w:rsid w:val="00713270"/>
    <w:rsid w:val="00713BF8"/>
    <w:rsid w:val="00714053"/>
    <w:rsid w:val="00714513"/>
    <w:rsid w:val="007150B3"/>
    <w:rsid w:val="0071525B"/>
    <w:rsid w:val="00716683"/>
    <w:rsid w:val="007167D6"/>
    <w:rsid w:val="00716958"/>
    <w:rsid w:val="007178AB"/>
    <w:rsid w:val="00720488"/>
    <w:rsid w:val="007210B3"/>
    <w:rsid w:val="0072124D"/>
    <w:rsid w:val="00721626"/>
    <w:rsid w:val="007217B2"/>
    <w:rsid w:val="007218A9"/>
    <w:rsid w:val="00721EB6"/>
    <w:rsid w:val="007221AB"/>
    <w:rsid w:val="007223D9"/>
    <w:rsid w:val="00722E67"/>
    <w:rsid w:val="00722F75"/>
    <w:rsid w:val="00724122"/>
    <w:rsid w:val="00724D8C"/>
    <w:rsid w:val="00725C30"/>
    <w:rsid w:val="00726CAA"/>
    <w:rsid w:val="00726E6A"/>
    <w:rsid w:val="00726FD9"/>
    <w:rsid w:val="007307DB"/>
    <w:rsid w:val="00730B4D"/>
    <w:rsid w:val="00730C1C"/>
    <w:rsid w:val="0073186B"/>
    <w:rsid w:val="0073244D"/>
    <w:rsid w:val="00732C5A"/>
    <w:rsid w:val="0073302D"/>
    <w:rsid w:val="00733A6F"/>
    <w:rsid w:val="00733E35"/>
    <w:rsid w:val="00733EED"/>
    <w:rsid w:val="00734ED2"/>
    <w:rsid w:val="00737A2E"/>
    <w:rsid w:val="00737ECD"/>
    <w:rsid w:val="00740BCD"/>
    <w:rsid w:val="00740CDF"/>
    <w:rsid w:val="00740E0D"/>
    <w:rsid w:val="00740F5D"/>
    <w:rsid w:val="007413CC"/>
    <w:rsid w:val="00741776"/>
    <w:rsid w:val="00742405"/>
    <w:rsid w:val="00742582"/>
    <w:rsid w:val="00743515"/>
    <w:rsid w:val="007437E9"/>
    <w:rsid w:val="00744717"/>
    <w:rsid w:val="00744DAE"/>
    <w:rsid w:val="007451CF"/>
    <w:rsid w:val="00747343"/>
    <w:rsid w:val="00747ADF"/>
    <w:rsid w:val="00750438"/>
    <w:rsid w:val="0075068C"/>
    <w:rsid w:val="007509B0"/>
    <w:rsid w:val="00750A44"/>
    <w:rsid w:val="00751894"/>
    <w:rsid w:val="00751E51"/>
    <w:rsid w:val="007531A4"/>
    <w:rsid w:val="0075331C"/>
    <w:rsid w:val="00753572"/>
    <w:rsid w:val="007539CA"/>
    <w:rsid w:val="00754842"/>
    <w:rsid w:val="0075552B"/>
    <w:rsid w:val="00755CB5"/>
    <w:rsid w:val="00755D14"/>
    <w:rsid w:val="00756620"/>
    <w:rsid w:val="0075754E"/>
    <w:rsid w:val="00760865"/>
    <w:rsid w:val="00763044"/>
    <w:rsid w:val="007631C7"/>
    <w:rsid w:val="007657A8"/>
    <w:rsid w:val="00766A10"/>
    <w:rsid w:val="00767648"/>
    <w:rsid w:val="00767B99"/>
    <w:rsid w:val="00767D8C"/>
    <w:rsid w:val="007700F0"/>
    <w:rsid w:val="007704A0"/>
    <w:rsid w:val="00770806"/>
    <w:rsid w:val="00771E88"/>
    <w:rsid w:val="00771F98"/>
    <w:rsid w:val="0077206A"/>
    <w:rsid w:val="0077218E"/>
    <w:rsid w:val="007723C6"/>
    <w:rsid w:val="007726F8"/>
    <w:rsid w:val="007731AD"/>
    <w:rsid w:val="00773B64"/>
    <w:rsid w:val="007741B1"/>
    <w:rsid w:val="00774F2E"/>
    <w:rsid w:val="007757F6"/>
    <w:rsid w:val="00775C7A"/>
    <w:rsid w:val="00775EDD"/>
    <w:rsid w:val="00776763"/>
    <w:rsid w:val="00777270"/>
    <w:rsid w:val="0077782F"/>
    <w:rsid w:val="00777DBF"/>
    <w:rsid w:val="00780616"/>
    <w:rsid w:val="007816DE"/>
    <w:rsid w:val="00782897"/>
    <w:rsid w:val="00782B4A"/>
    <w:rsid w:val="00783B4E"/>
    <w:rsid w:val="00783DEB"/>
    <w:rsid w:val="00784104"/>
    <w:rsid w:val="00784396"/>
    <w:rsid w:val="00785C45"/>
    <w:rsid w:val="00786408"/>
    <w:rsid w:val="00787BF1"/>
    <w:rsid w:val="00787CB1"/>
    <w:rsid w:val="00790584"/>
    <w:rsid w:val="00791C9F"/>
    <w:rsid w:val="00791D9A"/>
    <w:rsid w:val="007927B3"/>
    <w:rsid w:val="0079291E"/>
    <w:rsid w:val="00793657"/>
    <w:rsid w:val="00793C30"/>
    <w:rsid w:val="0079446C"/>
    <w:rsid w:val="00794E8D"/>
    <w:rsid w:val="00795303"/>
    <w:rsid w:val="00795A5A"/>
    <w:rsid w:val="00795B3A"/>
    <w:rsid w:val="00795C51"/>
    <w:rsid w:val="00795E52"/>
    <w:rsid w:val="00796024"/>
    <w:rsid w:val="00796B24"/>
    <w:rsid w:val="00796C58"/>
    <w:rsid w:val="007972D0"/>
    <w:rsid w:val="007A00F3"/>
    <w:rsid w:val="007A2E53"/>
    <w:rsid w:val="007A307E"/>
    <w:rsid w:val="007A34AE"/>
    <w:rsid w:val="007A4A5C"/>
    <w:rsid w:val="007A6EC6"/>
    <w:rsid w:val="007A7104"/>
    <w:rsid w:val="007A727B"/>
    <w:rsid w:val="007A73AC"/>
    <w:rsid w:val="007A73F7"/>
    <w:rsid w:val="007A7F98"/>
    <w:rsid w:val="007B0978"/>
    <w:rsid w:val="007B0A22"/>
    <w:rsid w:val="007B0D4C"/>
    <w:rsid w:val="007B0D4D"/>
    <w:rsid w:val="007B1D52"/>
    <w:rsid w:val="007B1DF3"/>
    <w:rsid w:val="007B1E58"/>
    <w:rsid w:val="007B2448"/>
    <w:rsid w:val="007B2647"/>
    <w:rsid w:val="007B2FD3"/>
    <w:rsid w:val="007B4410"/>
    <w:rsid w:val="007B4411"/>
    <w:rsid w:val="007B5B46"/>
    <w:rsid w:val="007B681E"/>
    <w:rsid w:val="007B7095"/>
    <w:rsid w:val="007B722A"/>
    <w:rsid w:val="007B7C22"/>
    <w:rsid w:val="007C01D0"/>
    <w:rsid w:val="007C0667"/>
    <w:rsid w:val="007C0E9F"/>
    <w:rsid w:val="007C11E4"/>
    <w:rsid w:val="007C2973"/>
    <w:rsid w:val="007C2A98"/>
    <w:rsid w:val="007C3483"/>
    <w:rsid w:val="007C39BE"/>
    <w:rsid w:val="007C3B7B"/>
    <w:rsid w:val="007C47A2"/>
    <w:rsid w:val="007C657E"/>
    <w:rsid w:val="007C7122"/>
    <w:rsid w:val="007C7D78"/>
    <w:rsid w:val="007D0940"/>
    <w:rsid w:val="007D17FF"/>
    <w:rsid w:val="007D1905"/>
    <w:rsid w:val="007D28AC"/>
    <w:rsid w:val="007D3427"/>
    <w:rsid w:val="007D349B"/>
    <w:rsid w:val="007D3F85"/>
    <w:rsid w:val="007D4130"/>
    <w:rsid w:val="007D4E13"/>
    <w:rsid w:val="007D6D24"/>
    <w:rsid w:val="007D7185"/>
    <w:rsid w:val="007E005B"/>
    <w:rsid w:val="007E1B99"/>
    <w:rsid w:val="007E24E2"/>
    <w:rsid w:val="007E46A9"/>
    <w:rsid w:val="007E4D5D"/>
    <w:rsid w:val="007E6226"/>
    <w:rsid w:val="007E6F6D"/>
    <w:rsid w:val="007E6FD8"/>
    <w:rsid w:val="007E7915"/>
    <w:rsid w:val="007E7C41"/>
    <w:rsid w:val="007F0412"/>
    <w:rsid w:val="007F04B1"/>
    <w:rsid w:val="007F24EA"/>
    <w:rsid w:val="007F2B22"/>
    <w:rsid w:val="007F2E0A"/>
    <w:rsid w:val="007F301C"/>
    <w:rsid w:val="007F36B9"/>
    <w:rsid w:val="007F53B8"/>
    <w:rsid w:val="007F53F1"/>
    <w:rsid w:val="007F5777"/>
    <w:rsid w:val="007F577F"/>
    <w:rsid w:val="007F57E1"/>
    <w:rsid w:val="007F5F6C"/>
    <w:rsid w:val="007F64A9"/>
    <w:rsid w:val="00800D3C"/>
    <w:rsid w:val="00800DA7"/>
    <w:rsid w:val="00802161"/>
    <w:rsid w:val="00802BD6"/>
    <w:rsid w:val="00802C01"/>
    <w:rsid w:val="00802CE6"/>
    <w:rsid w:val="00802D60"/>
    <w:rsid w:val="00804157"/>
    <w:rsid w:val="00804805"/>
    <w:rsid w:val="00804BCF"/>
    <w:rsid w:val="00805A81"/>
    <w:rsid w:val="008064EE"/>
    <w:rsid w:val="00806655"/>
    <w:rsid w:val="0080669F"/>
    <w:rsid w:val="00806FD6"/>
    <w:rsid w:val="0081039D"/>
    <w:rsid w:val="008107C6"/>
    <w:rsid w:val="00811A9C"/>
    <w:rsid w:val="00811C6A"/>
    <w:rsid w:val="00811E85"/>
    <w:rsid w:val="008125A6"/>
    <w:rsid w:val="008125AE"/>
    <w:rsid w:val="00812D81"/>
    <w:rsid w:val="008131BD"/>
    <w:rsid w:val="008143A3"/>
    <w:rsid w:val="008145B5"/>
    <w:rsid w:val="00815922"/>
    <w:rsid w:val="00815A95"/>
    <w:rsid w:val="00815C51"/>
    <w:rsid w:val="00815EE0"/>
    <w:rsid w:val="0082001F"/>
    <w:rsid w:val="008205B7"/>
    <w:rsid w:val="008208F5"/>
    <w:rsid w:val="0082100D"/>
    <w:rsid w:val="00821399"/>
    <w:rsid w:val="00821E67"/>
    <w:rsid w:val="0082219B"/>
    <w:rsid w:val="0082397E"/>
    <w:rsid w:val="00823FA4"/>
    <w:rsid w:val="00824512"/>
    <w:rsid w:val="00824CFF"/>
    <w:rsid w:val="00825344"/>
    <w:rsid w:val="008258C3"/>
    <w:rsid w:val="00826279"/>
    <w:rsid w:val="00826285"/>
    <w:rsid w:val="00826687"/>
    <w:rsid w:val="00826989"/>
    <w:rsid w:val="008269FA"/>
    <w:rsid w:val="00826B86"/>
    <w:rsid w:val="008273C2"/>
    <w:rsid w:val="00830063"/>
    <w:rsid w:val="008306E7"/>
    <w:rsid w:val="00831039"/>
    <w:rsid w:val="008311A5"/>
    <w:rsid w:val="00831653"/>
    <w:rsid w:val="00831E67"/>
    <w:rsid w:val="0083211D"/>
    <w:rsid w:val="008332E0"/>
    <w:rsid w:val="00833A35"/>
    <w:rsid w:val="00833E6A"/>
    <w:rsid w:val="00833FC6"/>
    <w:rsid w:val="00835433"/>
    <w:rsid w:val="008356AB"/>
    <w:rsid w:val="00835796"/>
    <w:rsid w:val="00835A3D"/>
    <w:rsid w:val="008360DC"/>
    <w:rsid w:val="008360F2"/>
    <w:rsid w:val="0083680C"/>
    <w:rsid w:val="00836A70"/>
    <w:rsid w:val="00837136"/>
    <w:rsid w:val="0083746F"/>
    <w:rsid w:val="00841907"/>
    <w:rsid w:val="00842E8B"/>
    <w:rsid w:val="0084315D"/>
    <w:rsid w:val="00843615"/>
    <w:rsid w:val="00843898"/>
    <w:rsid w:val="00843F1C"/>
    <w:rsid w:val="008440B5"/>
    <w:rsid w:val="00844D9A"/>
    <w:rsid w:val="00845441"/>
    <w:rsid w:val="008500FC"/>
    <w:rsid w:val="00850B85"/>
    <w:rsid w:val="00851480"/>
    <w:rsid w:val="00852351"/>
    <w:rsid w:val="00852D07"/>
    <w:rsid w:val="0085308B"/>
    <w:rsid w:val="00854D19"/>
    <w:rsid w:val="00854E14"/>
    <w:rsid w:val="00854FAF"/>
    <w:rsid w:val="0085513C"/>
    <w:rsid w:val="008556B5"/>
    <w:rsid w:val="00855995"/>
    <w:rsid w:val="0085605D"/>
    <w:rsid w:val="00857A6C"/>
    <w:rsid w:val="0086203A"/>
    <w:rsid w:val="008620AD"/>
    <w:rsid w:val="00862103"/>
    <w:rsid w:val="00862DC6"/>
    <w:rsid w:val="00863252"/>
    <w:rsid w:val="00863EF8"/>
    <w:rsid w:val="008643FC"/>
    <w:rsid w:val="0086545B"/>
    <w:rsid w:val="00865AFD"/>
    <w:rsid w:val="00866222"/>
    <w:rsid w:val="008669EA"/>
    <w:rsid w:val="00866DDB"/>
    <w:rsid w:val="00866F26"/>
    <w:rsid w:val="00867957"/>
    <w:rsid w:val="008700A1"/>
    <w:rsid w:val="008701D5"/>
    <w:rsid w:val="008705A7"/>
    <w:rsid w:val="008708D5"/>
    <w:rsid w:val="0087114C"/>
    <w:rsid w:val="00872412"/>
    <w:rsid w:val="008728FB"/>
    <w:rsid w:val="00872E25"/>
    <w:rsid w:val="0087339C"/>
    <w:rsid w:val="00873BBB"/>
    <w:rsid w:val="00873CDA"/>
    <w:rsid w:val="00873FA8"/>
    <w:rsid w:val="008748F4"/>
    <w:rsid w:val="00874934"/>
    <w:rsid w:val="00874C0C"/>
    <w:rsid w:val="008752A5"/>
    <w:rsid w:val="0087550A"/>
    <w:rsid w:val="0087601D"/>
    <w:rsid w:val="008764CB"/>
    <w:rsid w:val="00876828"/>
    <w:rsid w:val="0087722A"/>
    <w:rsid w:val="008773B4"/>
    <w:rsid w:val="00877661"/>
    <w:rsid w:val="0087791B"/>
    <w:rsid w:val="00877C17"/>
    <w:rsid w:val="008808FD"/>
    <w:rsid w:val="0088095E"/>
    <w:rsid w:val="00881615"/>
    <w:rsid w:val="0088183D"/>
    <w:rsid w:val="00882FFC"/>
    <w:rsid w:val="0088443B"/>
    <w:rsid w:val="0088468B"/>
    <w:rsid w:val="00884B18"/>
    <w:rsid w:val="0088552A"/>
    <w:rsid w:val="00886698"/>
    <w:rsid w:val="00887AA8"/>
    <w:rsid w:val="00887BB2"/>
    <w:rsid w:val="0089009B"/>
    <w:rsid w:val="008905AB"/>
    <w:rsid w:val="008913DA"/>
    <w:rsid w:val="00892250"/>
    <w:rsid w:val="00893293"/>
    <w:rsid w:val="008939EE"/>
    <w:rsid w:val="00893DB0"/>
    <w:rsid w:val="00893E93"/>
    <w:rsid w:val="0089472A"/>
    <w:rsid w:val="0089474F"/>
    <w:rsid w:val="00894B0D"/>
    <w:rsid w:val="00894D39"/>
    <w:rsid w:val="00895240"/>
    <w:rsid w:val="0089543C"/>
    <w:rsid w:val="00895FAC"/>
    <w:rsid w:val="00896201"/>
    <w:rsid w:val="00896433"/>
    <w:rsid w:val="00897895"/>
    <w:rsid w:val="00897EC8"/>
    <w:rsid w:val="00897F16"/>
    <w:rsid w:val="008A07E7"/>
    <w:rsid w:val="008A0E00"/>
    <w:rsid w:val="008A13A9"/>
    <w:rsid w:val="008A275A"/>
    <w:rsid w:val="008A3D7B"/>
    <w:rsid w:val="008A44F0"/>
    <w:rsid w:val="008A4CF9"/>
    <w:rsid w:val="008A5D3A"/>
    <w:rsid w:val="008A681B"/>
    <w:rsid w:val="008B0468"/>
    <w:rsid w:val="008B11C0"/>
    <w:rsid w:val="008B1472"/>
    <w:rsid w:val="008B1B11"/>
    <w:rsid w:val="008B215F"/>
    <w:rsid w:val="008B297A"/>
    <w:rsid w:val="008B2C77"/>
    <w:rsid w:val="008B2E85"/>
    <w:rsid w:val="008B3EC3"/>
    <w:rsid w:val="008B3F79"/>
    <w:rsid w:val="008B3F9E"/>
    <w:rsid w:val="008B56C2"/>
    <w:rsid w:val="008B59EA"/>
    <w:rsid w:val="008B7A0D"/>
    <w:rsid w:val="008B7A7A"/>
    <w:rsid w:val="008B7D6B"/>
    <w:rsid w:val="008C09F7"/>
    <w:rsid w:val="008C1236"/>
    <w:rsid w:val="008C1B39"/>
    <w:rsid w:val="008C1FBA"/>
    <w:rsid w:val="008C2A76"/>
    <w:rsid w:val="008C2B95"/>
    <w:rsid w:val="008C3245"/>
    <w:rsid w:val="008C3957"/>
    <w:rsid w:val="008C44A8"/>
    <w:rsid w:val="008C4761"/>
    <w:rsid w:val="008C50CE"/>
    <w:rsid w:val="008C5EF5"/>
    <w:rsid w:val="008C6C5F"/>
    <w:rsid w:val="008C6CA4"/>
    <w:rsid w:val="008C73AB"/>
    <w:rsid w:val="008D0586"/>
    <w:rsid w:val="008D0649"/>
    <w:rsid w:val="008D07D3"/>
    <w:rsid w:val="008D234E"/>
    <w:rsid w:val="008D26B1"/>
    <w:rsid w:val="008D3466"/>
    <w:rsid w:val="008D368D"/>
    <w:rsid w:val="008D4478"/>
    <w:rsid w:val="008D44DB"/>
    <w:rsid w:val="008D533A"/>
    <w:rsid w:val="008D5839"/>
    <w:rsid w:val="008D5B81"/>
    <w:rsid w:val="008D5E50"/>
    <w:rsid w:val="008D619C"/>
    <w:rsid w:val="008D6C4C"/>
    <w:rsid w:val="008E13E9"/>
    <w:rsid w:val="008E179D"/>
    <w:rsid w:val="008E4353"/>
    <w:rsid w:val="008E4439"/>
    <w:rsid w:val="008E5EED"/>
    <w:rsid w:val="008E62E7"/>
    <w:rsid w:val="008E6D0D"/>
    <w:rsid w:val="008E75D7"/>
    <w:rsid w:val="008F07EE"/>
    <w:rsid w:val="008F0B20"/>
    <w:rsid w:val="008F1488"/>
    <w:rsid w:val="008F20D4"/>
    <w:rsid w:val="008F2220"/>
    <w:rsid w:val="008F29E7"/>
    <w:rsid w:val="008F2C3C"/>
    <w:rsid w:val="008F530A"/>
    <w:rsid w:val="008F6962"/>
    <w:rsid w:val="008F78ED"/>
    <w:rsid w:val="00901320"/>
    <w:rsid w:val="009021B7"/>
    <w:rsid w:val="00902306"/>
    <w:rsid w:val="00902A22"/>
    <w:rsid w:val="00903068"/>
    <w:rsid w:val="00903584"/>
    <w:rsid w:val="00904E41"/>
    <w:rsid w:val="00906318"/>
    <w:rsid w:val="009067B5"/>
    <w:rsid w:val="009071DC"/>
    <w:rsid w:val="00907E70"/>
    <w:rsid w:val="00910620"/>
    <w:rsid w:val="00910C4B"/>
    <w:rsid w:val="00911B4D"/>
    <w:rsid w:val="00911E5C"/>
    <w:rsid w:val="00911E74"/>
    <w:rsid w:val="00912787"/>
    <w:rsid w:val="00912C8F"/>
    <w:rsid w:val="009132F0"/>
    <w:rsid w:val="00913F6A"/>
    <w:rsid w:val="00914294"/>
    <w:rsid w:val="00915980"/>
    <w:rsid w:val="009159E8"/>
    <w:rsid w:val="00915E49"/>
    <w:rsid w:val="009164DD"/>
    <w:rsid w:val="0091657B"/>
    <w:rsid w:val="00916821"/>
    <w:rsid w:val="0091720D"/>
    <w:rsid w:val="0091770A"/>
    <w:rsid w:val="0092046C"/>
    <w:rsid w:val="00921226"/>
    <w:rsid w:val="00921922"/>
    <w:rsid w:val="009220F2"/>
    <w:rsid w:val="0092247B"/>
    <w:rsid w:val="00922622"/>
    <w:rsid w:val="009228BB"/>
    <w:rsid w:val="00922989"/>
    <w:rsid w:val="009234C8"/>
    <w:rsid w:val="00923EAF"/>
    <w:rsid w:val="00925C67"/>
    <w:rsid w:val="00925D1D"/>
    <w:rsid w:val="009264A3"/>
    <w:rsid w:val="009270C2"/>
    <w:rsid w:val="00927328"/>
    <w:rsid w:val="0092735E"/>
    <w:rsid w:val="00927712"/>
    <w:rsid w:val="00927FDB"/>
    <w:rsid w:val="00930728"/>
    <w:rsid w:val="009307A3"/>
    <w:rsid w:val="00931AA6"/>
    <w:rsid w:val="00931D76"/>
    <w:rsid w:val="00933BAF"/>
    <w:rsid w:val="009354DB"/>
    <w:rsid w:val="00936F8D"/>
    <w:rsid w:val="00937429"/>
    <w:rsid w:val="0094036E"/>
    <w:rsid w:val="00940A51"/>
    <w:rsid w:val="00941461"/>
    <w:rsid w:val="00942151"/>
    <w:rsid w:val="00942386"/>
    <w:rsid w:val="00942CA8"/>
    <w:rsid w:val="00942E3A"/>
    <w:rsid w:val="009435E4"/>
    <w:rsid w:val="00943D42"/>
    <w:rsid w:val="00944FFD"/>
    <w:rsid w:val="00945043"/>
    <w:rsid w:val="00945612"/>
    <w:rsid w:val="0094585B"/>
    <w:rsid w:val="009465BC"/>
    <w:rsid w:val="00946BE5"/>
    <w:rsid w:val="00946DFC"/>
    <w:rsid w:val="009477A2"/>
    <w:rsid w:val="009501A9"/>
    <w:rsid w:val="009502FE"/>
    <w:rsid w:val="00950A11"/>
    <w:rsid w:val="00950C1A"/>
    <w:rsid w:val="00951095"/>
    <w:rsid w:val="009511CF"/>
    <w:rsid w:val="009512D2"/>
    <w:rsid w:val="00951717"/>
    <w:rsid w:val="009520BA"/>
    <w:rsid w:val="009525FD"/>
    <w:rsid w:val="0095431E"/>
    <w:rsid w:val="0095462C"/>
    <w:rsid w:val="009546E5"/>
    <w:rsid w:val="00955FBA"/>
    <w:rsid w:val="009561EA"/>
    <w:rsid w:val="00956463"/>
    <w:rsid w:val="00957022"/>
    <w:rsid w:val="00957A6E"/>
    <w:rsid w:val="009605F8"/>
    <w:rsid w:val="0096065E"/>
    <w:rsid w:val="00960989"/>
    <w:rsid w:val="0096132C"/>
    <w:rsid w:val="00961582"/>
    <w:rsid w:val="009618EE"/>
    <w:rsid w:val="00961AE1"/>
    <w:rsid w:val="00962480"/>
    <w:rsid w:val="00962516"/>
    <w:rsid w:val="009627E4"/>
    <w:rsid w:val="0096280C"/>
    <w:rsid w:val="00963224"/>
    <w:rsid w:val="00963584"/>
    <w:rsid w:val="00963AA4"/>
    <w:rsid w:val="00963F99"/>
    <w:rsid w:val="00964734"/>
    <w:rsid w:val="00964B4B"/>
    <w:rsid w:val="00964F35"/>
    <w:rsid w:val="00965592"/>
    <w:rsid w:val="0096563D"/>
    <w:rsid w:val="00965A7A"/>
    <w:rsid w:val="009663BC"/>
    <w:rsid w:val="00966618"/>
    <w:rsid w:val="0096683E"/>
    <w:rsid w:val="00966AE9"/>
    <w:rsid w:val="00967ABE"/>
    <w:rsid w:val="009703CA"/>
    <w:rsid w:val="009707FE"/>
    <w:rsid w:val="00973BE5"/>
    <w:rsid w:val="00973E98"/>
    <w:rsid w:val="009748F5"/>
    <w:rsid w:val="00974959"/>
    <w:rsid w:val="0097598A"/>
    <w:rsid w:val="00975BBB"/>
    <w:rsid w:val="00975BD4"/>
    <w:rsid w:val="00975D9D"/>
    <w:rsid w:val="00975F7F"/>
    <w:rsid w:val="00976DE4"/>
    <w:rsid w:val="00976DF0"/>
    <w:rsid w:val="0097760D"/>
    <w:rsid w:val="00977995"/>
    <w:rsid w:val="009806E0"/>
    <w:rsid w:val="00980BE4"/>
    <w:rsid w:val="0098105A"/>
    <w:rsid w:val="0098203F"/>
    <w:rsid w:val="00982138"/>
    <w:rsid w:val="0098237C"/>
    <w:rsid w:val="00982F9D"/>
    <w:rsid w:val="009838D7"/>
    <w:rsid w:val="00983A6B"/>
    <w:rsid w:val="009842E0"/>
    <w:rsid w:val="0098440A"/>
    <w:rsid w:val="00984A6C"/>
    <w:rsid w:val="009859CE"/>
    <w:rsid w:val="00986210"/>
    <w:rsid w:val="00991790"/>
    <w:rsid w:val="00991A04"/>
    <w:rsid w:val="00995CAF"/>
    <w:rsid w:val="00995E91"/>
    <w:rsid w:val="00995F17"/>
    <w:rsid w:val="009960CD"/>
    <w:rsid w:val="009973E3"/>
    <w:rsid w:val="009978D0"/>
    <w:rsid w:val="009A1312"/>
    <w:rsid w:val="009A1A3D"/>
    <w:rsid w:val="009A2062"/>
    <w:rsid w:val="009A217D"/>
    <w:rsid w:val="009A2364"/>
    <w:rsid w:val="009A284B"/>
    <w:rsid w:val="009A2BEB"/>
    <w:rsid w:val="009A42CB"/>
    <w:rsid w:val="009A44F3"/>
    <w:rsid w:val="009A4C0F"/>
    <w:rsid w:val="009A555B"/>
    <w:rsid w:val="009A70C8"/>
    <w:rsid w:val="009A763A"/>
    <w:rsid w:val="009A7CE1"/>
    <w:rsid w:val="009A7DF3"/>
    <w:rsid w:val="009B27FE"/>
    <w:rsid w:val="009B2886"/>
    <w:rsid w:val="009B2F6B"/>
    <w:rsid w:val="009B3308"/>
    <w:rsid w:val="009B3403"/>
    <w:rsid w:val="009B3A35"/>
    <w:rsid w:val="009B442C"/>
    <w:rsid w:val="009B4E96"/>
    <w:rsid w:val="009B4F15"/>
    <w:rsid w:val="009B4F80"/>
    <w:rsid w:val="009B4FA6"/>
    <w:rsid w:val="009B52FC"/>
    <w:rsid w:val="009B59E0"/>
    <w:rsid w:val="009B5AD8"/>
    <w:rsid w:val="009B778C"/>
    <w:rsid w:val="009B7D77"/>
    <w:rsid w:val="009C08E7"/>
    <w:rsid w:val="009C0CCC"/>
    <w:rsid w:val="009C1AAE"/>
    <w:rsid w:val="009C63FD"/>
    <w:rsid w:val="009C6BC3"/>
    <w:rsid w:val="009D071C"/>
    <w:rsid w:val="009D0A98"/>
    <w:rsid w:val="009D133E"/>
    <w:rsid w:val="009D13D5"/>
    <w:rsid w:val="009D1CBE"/>
    <w:rsid w:val="009D221C"/>
    <w:rsid w:val="009D22E5"/>
    <w:rsid w:val="009D23C5"/>
    <w:rsid w:val="009D25DD"/>
    <w:rsid w:val="009D2DCA"/>
    <w:rsid w:val="009D3A68"/>
    <w:rsid w:val="009D3ED5"/>
    <w:rsid w:val="009D4B0E"/>
    <w:rsid w:val="009D5C81"/>
    <w:rsid w:val="009D5E96"/>
    <w:rsid w:val="009D5FE4"/>
    <w:rsid w:val="009D66CD"/>
    <w:rsid w:val="009E045A"/>
    <w:rsid w:val="009E04B4"/>
    <w:rsid w:val="009E0B4A"/>
    <w:rsid w:val="009E3903"/>
    <w:rsid w:val="009E4A70"/>
    <w:rsid w:val="009E5A59"/>
    <w:rsid w:val="009E6695"/>
    <w:rsid w:val="009E6D9E"/>
    <w:rsid w:val="009E70EC"/>
    <w:rsid w:val="009E7880"/>
    <w:rsid w:val="009F02D5"/>
    <w:rsid w:val="009F0A71"/>
    <w:rsid w:val="009F0C5B"/>
    <w:rsid w:val="009F0CB1"/>
    <w:rsid w:val="009F10C3"/>
    <w:rsid w:val="009F24DC"/>
    <w:rsid w:val="009F39F1"/>
    <w:rsid w:val="009F499C"/>
    <w:rsid w:val="009F4BD0"/>
    <w:rsid w:val="009F5DD3"/>
    <w:rsid w:val="009F6152"/>
    <w:rsid w:val="009F706E"/>
    <w:rsid w:val="009F7ACD"/>
    <w:rsid w:val="00A00ABB"/>
    <w:rsid w:val="00A015A7"/>
    <w:rsid w:val="00A030DE"/>
    <w:rsid w:val="00A04586"/>
    <w:rsid w:val="00A04748"/>
    <w:rsid w:val="00A0492F"/>
    <w:rsid w:val="00A05268"/>
    <w:rsid w:val="00A05A30"/>
    <w:rsid w:val="00A065DE"/>
    <w:rsid w:val="00A06961"/>
    <w:rsid w:val="00A073D0"/>
    <w:rsid w:val="00A0743B"/>
    <w:rsid w:val="00A074C8"/>
    <w:rsid w:val="00A07C4F"/>
    <w:rsid w:val="00A07CDF"/>
    <w:rsid w:val="00A10893"/>
    <w:rsid w:val="00A10C28"/>
    <w:rsid w:val="00A1110E"/>
    <w:rsid w:val="00A11502"/>
    <w:rsid w:val="00A12108"/>
    <w:rsid w:val="00A14144"/>
    <w:rsid w:val="00A143DC"/>
    <w:rsid w:val="00A1535D"/>
    <w:rsid w:val="00A15EB6"/>
    <w:rsid w:val="00A16A9D"/>
    <w:rsid w:val="00A1707E"/>
    <w:rsid w:val="00A17459"/>
    <w:rsid w:val="00A17743"/>
    <w:rsid w:val="00A17A50"/>
    <w:rsid w:val="00A17B2E"/>
    <w:rsid w:val="00A2138F"/>
    <w:rsid w:val="00A22070"/>
    <w:rsid w:val="00A239C3"/>
    <w:rsid w:val="00A24538"/>
    <w:rsid w:val="00A249A3"/>
    <w:rsid w:val="00A24BF4"/>
    <w:rsid w:val="00A24D38"/>
    <w:rsid w:val="00A25CDE"/>
    <w:rsid w:val="00A26643"/>
    <w:rsid w:val="00A26DF8"/>
    <w:rsid w:val="00A2743D"/>
    <w:rsid w:val="00A3090E"/>
    <w:rsid w:val="00A31726"/>
    <w:rsid w:val="00A3239B"/>
    <w:rsid w:val="00A3260E"/>
    <w:rsid w:val="00A32918"/>
    <w:rsid w:val="00A3447F"/>
    <w:rsid w:val="00A345F2"/>
    <w:rsid w:val="00A349F3"/>
    <w:rsid w:val="00A351EF"/>
    <w:rsid w:val="00A35241"/>
    <w:rsid w:val="00A352B5"/>
    <w:rsid w:val="00A3555F"/>
    <w:rsid w:val="00A36DA6"/>
    <w:rsid w:val="00A378E8"/>
    <w:rsid w:val="00A37967"/>
    <w:rsid w:val="00A37FE4"/>
    <w:rsid w:val="00A40622"/>
    <w:rsid w:val="00A40D66"/>
    <w:rsid w:val="00A417D1"/>
    <w:rsid w:val="00A417F9"/>
    <w:rsid w:val="00A41A9D"/>
    <w:rsid w:val="00A421D9"/>
    <w:rsid w:val="00A43531"/>
    <w:rsid w:val="00A43AE0"/>
    <w:rsid w:val="00A43EE4"/>
    <w:rsid w:val="00A44C49"/>
    <w:rsid w:val="00A46002"/>
    <w:rsid w:val="00A46063"/>
    <w:rsid w:val="00A46119"/>
    <w:rsid w:val="00A461F5"/>
    <w:rsid w:val="00A46CC9"/>
    <w:rsid w:val="00A475FF"/>
    <w:rsid w:val="00A47813"/>
    <w:rsid w:val="00A47D2B"/>
    <w:rsid w:val="00A51366"/>
    <w:rsid w:val="00A513B5"/>
    <w:rsid w:val="00A51E15"/>
    <w:rsid w:val="00A52CF9"/>
    <w:rsid w:val="00A5476C"/>
    <w:rsid w:val="00A54999"/>
    <w:rsid w:val="00A5541F"/>
    <w:rsid w:val="00A56DDA"/>
    <w:rsid w:val="00A56F2E"/>
    <w:rsid w:val="00A57214"/>
    <w:rsid w:val="00A6012C"/>
    <w:rsid w:val="00A60DDD"/>
    <w:rsid w:val="00A618ED"/>
    <w:rsid w:val="00A621E1"/>
    <w:rsid w:val="00A622BA"/>
    <w:rsid w:val="00A6242A"/>
    <w:rsid w:val="00A630FA"/>
    <w:rsid w:val="00A636B5"/>
    <w:rsid w:val="00A63E1F"/>
    <w:rsid w:val="00A6492A"/>
    <w:rsid w:val="00A64A50"/>
    <w:rsid w:val="00A6583C"/>
    <w:rsid w:val="00A661B8"/>
    <w:rsid w:val="00A664BD"/>
    <w:rsid w:val="00A66757"/>
    <w:rsid w:val="00A66A5A"/>
    <w:rsid w:val="00A66BF4"/>
    <w:rsid w:val="00A66EC0"/>
    <w:rsid w:val="00A66EEE"/>
    <w:rsid w:val="00A67803"/>
    <w:rsid w:val="00A67A1D"/>
    <w:rsid w:val="00A701BA"/>
    <w:rsid w:val="00A7092B"/>
    <w:rsid w:val="00A70E40"/>
    <w:rsid w:val="00A70E5F"/>
    <w:rsid w:val="00A70EB7"/>
    <w:rsid w:val="00A71460"/>
    <w:rsid w:val="00A71560"/>
    <w:rsid w:val="00A72E86"/>
    <w:rsid w:val="00A73674"/>
    <w:rsid w:val="00A737F4"/>
    <w:rsid w:val="00A7482E"/>
    <w:rsid w:val="00A74A41"/>
    <w:rsid w:val="00A74DD6"/>
    <w:rsid w:val="00A7529A"/>
    <w:rsid w:val="00A753E0"/>
    <w:rsid w:val="00A7596B"/>
    <w:rsid w:val="00A75C68"/>
    <w:rsid w:val="00A75FB3"/>
    <w:rsid w:val="00A760D5"/>
    <w:rsid w:val="00A76A4E"/>
    <w:rsid w:val="00A773EF"/>
    <w:rsid w:val="00A77C55"/>
    <w:rsid w:val="00A8072C"/>
    <w:rsid w:val="00A81695"/>
    <w:rsid w:val="00A81F4B"/>
    <w:rsid w:val="00A8243B"/>
    <w:rsid w:val="00A82671"/>
    <w:rsid w:val="00A82C2D"/>
    <w:rsid w:val="00A83453"/>
    <w:rsid w:val="00A8493F"/>
    <w:rsid w:val="00A84D51"/>
    <w:rsid w:val="00A84E31"/>
    <w:rsid w:val="00A85F90"/>
    <w:rsid w:val="00A8730F"/>
    <w:rsid w:val="00A8778A"/>
    <w:rsid w:val="00A90570"/>
    <w:rsid w:val="00A90CBF"/>
    <w:rsid w:val="00A94F6C"/>
    <w:rsid w:val="00A9561C"/>
    <w:rsid w:val="00A958A5"/>
    <w:rsid w:val="00A95D2D"/>
    <w:rsid w:val="00A963A6"/>
    <w:rsid w:val="00A964CF"/>
    <w:rsid w:val="00A96788"/>
    <w:rsid w:val="00A96FBE"/>
    <w:rsid w:val="00A97DCC"/>
    <w:rsid w:val="00AA0BE5"/>
    <w:rsid w:val="00AA1C8C"/>
    <w:rsid w:val="00AA1DD3"/>
    <w:rsid w:val="00AA216D"/>
    <w:rsid w:val="00AA3D1B"/>
    <w:rsid w:val="00AA3E41"/>
    <w:rsid w:val="00AA4291"/>
    <w:rsid w:val="00AA57CA"/>
    <w:rsid w:val="00AA7F54"/>
    <w:rsid w:val="00AB0C55"/>
    <w:rsid w:val="00AB1440"/>
    <w:rsid w:val="00AB25E1"/>
    <w:rsid w:val="00AB2A30"/>
    <w:rsid w:val="00AB492E"/>
    <w:rsid w:val="00AB4AB9"/>
    <w:rsid w:val="00AB548A"/>
    <w:rsid w:val="00AB62C4"/>
    <w:rsid w:val="00AB6853"/>
    <w:rsid w:val="00AB75E4"/>
    <w:rsid w:val="00AB7DE9"/>
    <w:rsid w:val="00AC0C97"/>
    <w:rsid w:val="00AC0EFF"/>
    <w:rsid w:val="00AC1693"/>
    <w:rsid w:val="00AC1BDD"/>
    <w:rsid w:val="00AC33E6"/>
    <w:rsid w:val="00AC46D5"/>
    <w:rsid w:val="00AC4AC9"/>
    <w:rsid w:val="00AC562D"/>
    <w:rsid w:val="00AC5694"/>
    <w:rsid w:val="00AC7361"/>
    <w:rsid w:val="00AC7E35"/>
    <w:rsid w:val="00AC7FEF"/>
    <w:rsid w:val="00AD0456"/>
    <w:rsid w:val="00AD1541"/>
    <w:rsid w:val="00AD1882"/>
    <w:rsid w:val="00AD1A6C"/>
    <w:rsid w:val="00AD309A"/>
    <w:rsid w:val="00AD379D"/>
    <w:rsid w:val="00AD44A9"/>
    <w:rsid w:val="00AD5617"/>
    <w:rsid w:val="00AD6278"/>
    <w:rsid w:val="00AD69BC"/>
    <w:rsid w:val="00AD6A4F"/>
    <w:rsid w:val="00AD7731"/>
    <w:rsid w:val="00AD7DC3"/>
    <w:rsid w:val="00AE0162"/>
    <w:rsid w:val="00AE0FB0"/>
    <w:rsid w:val="00AE1A9D"/>
    <w:rsid w:val="00AE20F6"/>
    <w:rsid w:val="00AE2C3D"/>
    <w:rsid w:val="00AE335D"/>
    <w:rsid w:val="00AE40D4"/>
    <w:rsid w:val="00AE4D63"/>
    <w:rsid w:val="00AE56CB"/>
    <w:rsid w:val="00AE56D8"/>
    <w:rsid w:val="00AE57FC"/>
    <w:rsid w:val="00AE5AC7"/>
    <w:rsid w:val="00AE6AB5"/>
    <w:rsid w:val="00AE715B"/>
    <w:rsid w:val="00AE7AC4"/>
    <w:rsid w:val="00AE7AE7"/>
    <w:rsid w:val="00AF1519"/>
    <w:rsid w:val="00AF1B1F"/>
    <w:rsid w:val="00AF1F13"/>
    <w:rsid w:val="00AF20DC"/>
    <w:rsid w:val="00AF2220"/>
    <w:rsid w:val="00AF23AB"/>
    <w:rsid w:val="00AF2FE6"/>
    <w:rsid w:val="00AF3927"/>
    <w:rsid w:val="00AF4791"/>
    <w:rsid w:val="00AF4CD7"/>
    <w:rsid w:val="00AF4FA0"/>
    <w:rsid w:val="00AF55E1"/>
    <w:rsid w:val="00AF6026"/>
    <w:rsid w:val="00AF628B"/>
    <w:rsid w:val="00AF70BC"/>
    <w:rsid w:val="00AF73D4"/>
    <w:rsid w:val="00B0012F"/>
    <w:rsid w:val="00B00517"/>
    <w:rsid w:val="00B00BD7"/>
    <w:rsid w:val="00B00FDD"/>
    <w:rsid w:val="00B032A0"/>
    <w:rsid w:val="00B04651"/>
    <w:rsid w:val="00B04AA1"/>
    <w:rsid w:val="00B05A03"/>
    <w:rsid w:val="00B06012"/>
    <w:rsid w:val="00B06559"/>
    <w:rsid w:val="00B06991"/>
    <w:rsid w:val="00B06CE9"/>
    <w:rsid w:val="00B07038"/>
    <w:rsid w:val="00B0756E"/>
    <w:rsid w:val="00B077F3"/>
    <w:rsid w:val="00B07B76"/>
    <w:rsid w:val="00B07E71"/>
    <w:rsid w:val="00B107EC"/>
    <w:rsid w:val="00B10DCE"/>
    <w:rsid w:val="00B1385B"/>
    <w:rsid w:val="00B14031"/>
    <w:rsid w:val="00B1547F"/>
    <w:rsid w:val="00B15763"/>
    <w:rsid w:val="00B16618"/>
    <w:rsid w:val="00B1670B"/>
    <w:rsid w:val="00B16FC2"/>
    <w:rsid w:val="00B17A63"/>
    <w:rsid w:val="00B17CCD"/>
    <w:rsid w:val="00B2165A"/>
    <w:rsid w:val="00B21AA3"/>
    <w:rsid w:val="00B22063"/>
    <w:rsid w:val="00B220E6"/>
    <w:rsid w:val="00B221B2"/>
    <w:rsid w:val="00B22203"/>
    <w:rsid w:val="00B22E3F"/>
    <w:rsid w:val="00B22F24"/>
    <w:rsid w:val="00B232CB"/>
    <w:rsid w:val="00B2446D"/>
    <w:rsid w:val="00B252F6"/>
    <w:rsid w:val="00B25697"/>
    <w:rsid w:val="00B259EC"/>
    <w:rsid w:val="00B26280"/>
    <w:rsid w:val="00B2696A"/>
    <w:rsid w:val="00B26BF8"/>
    <w:rsid w:val="00B26D8D"/>
    <w:rsid w:val="00B270AC"/>
    <w:rsid w:val="00B27AAB"/>
    <w:rsid w:val="00B27C4C"/>
    <w:rsid w:val="00B3034B"/>
    <w:rsid w:val="00B30570"/>
    <w:rsid w:val="00B30B7A"/>
    <w:rsid w:val="00B30C8C"/>
    <w:rsid w:val="00B30EBF"/>
    <w:rsid w:val="00B331F5"/>
    <w:rsid w:val="00B33422"/>
    <w:rsid w:val="00B33D11"/>
    <w:rsid w:val="00B33EA2"/>
    <w:rsid w:val="00B34E31"/>
    <w:rsid w:val="00B36607"/>
    <w:rsid w:val="00B36B8D"/>
    <w:rsid w:val="00B36E4B"/>
    <w:rsid w:val="00B378CA"/>
    <w:rsid w:val="00B40316"/>
    <w:rsid w:val="00B405A5"/>
    <w:rsid w:val="00B40C2A"/>
    <w:rsid w:val="00B40CA9"/>
    <w:rsid w:val="00B40F80"/>
    <w:rsid w:val="00B4201E"/>
    <w:rsid w:val="00B440DF"/>
    <w:rsid w:val="00B44177"/>
    <w:rsid w:val="00B44276"/>
    <w:rsid w:val="00B443C1"/>
    <w:rsid w:val="00B4487D"/>
    <w:rsid w:val="00B451EB"/>
    <w:rsid w:val="00B458DC"/>
    <w:rsid w:val="00B4645F"/>
    <w:rsid w:val="00B46DED"/>
    <w:rsid w:val="00B47384"/>
    <w:rsid w:val="00B47F3A"/>
    <w:rsid w:val="00B5035F"/>
    <w:rsid w:val="00B5048D"/>
    <w:rsid w:val="00B51EEA"/>
    <w:rsid w:val="00B52352"/>
    <w:rsid w:val="00B52DFD"/>
    <w:rsid w:val="00B52EF2"/>
    <w:rsid w:val="00B53FE1"/>
    <w:rsid w:val="00B5418E"/>
    <w:rsid w:val="00B55CC0"/>
    <w:rsid w:val="00B57F71"/>
    <w:rsid w:val="00B57FDD"/>
    <w:rsid w:val="00B60043"/>
    <w:rsid w:val="00B61A20"/>
    <w:rsid w:val="00B6257C"/>
    <w:rsid w:val="00B626C7"/>
    <w:rsid w:val="00B6283C"/>
    <w:rsid w:val="00B62C3A"/>
    <w:rsid w:val="00B63346"/>
    <w:rsid w:val="00B641C4"/>
    <w:rsid w:val="00B64416"/>
    <w:rsid w:val="00B6495A"/>
    <w:rsid w:val="00B65684"/>
    <w:rsid w:val="00B663CD"/>
    <w:rsid w:val="00B66539"/>
    <w:rsid w:val="00B66D81"/>
    <w:rsid w:val="00B67432"/>
    <w:rsid w:val="00B676D3"/>
    <w:rsid w:val="00B701BC"/>
    <w:rsid w:val="00B709F8"/>
    <w:rsid w:val="00B70D0D"/>
    <w:rsid w:val="00B712C5"/>
    <w:rsid w:val="00B71641"/>
    <w:rsid w:val="00B73051"/>
    <w:rsid w:val="00B73F2B"/>
    <w:rsid w:val="00B743DD"/>
    <w:rsid w:val="00B74957"/>
    <w:rsid w:val="00B760BB"/>
    <w:rsid w:val="00B77748"/>
    <w:rsid w:val="00B7792C"/>
    <w:rsid w:val="00B77DA9"/>
    <w:rsid w:val="00B8113F"/>
    <w:rsid w:val="00B81BE0"/>
    <w:rsid w:val="00B81E97"/>
    <w:rsid w:val="00B8269A"/>
    <w:rsid w:val="00B82F4D"/>
    <w:rsid w:val="00B83303"/>
    <w:rsid w:val="00B839FD"/>
    <w:rsid w:val="00B83F1A"/>
    <w:rsid w:val="00B840FC"/>
    <w:rsid w:val="00B8447D"/>
    <w:rsid w:val="00B84A9F"/>
    <w:rsid w:val="00B85A9E"/>
    <w:rsid w:val="00B85B86"/>
    <w:rsid w:val="00B87144"/>
    <w:rsid w:val="00B87603"/>
    <w:rsid w:val="00B91AE8"/>
    <w:rsid w:val="00B91B38"/>
    <w:rsid w:val="00B92665"/>
    <w:rsid w:val="00B943E4"/>
    <w:rsid w:val="00B94484"/>
    <w:rsid w:val="00B9698E"/>
    <w:rsid w:val="00B96FE1"/>
    <w:rsid w:val="00B9763E"/>
    <w:rsid w:val="00BA04AA"/>
    <w:rsid w:val="00BA0CB5"/>
    <w:rsid w:val="00BA0D37"/>
    <w:rsid w:val="00BA10AC"/>
    <w:rsid w:val="00BA14E1"/>
    <w:rsid w:val="00BA1A61"/>
    <w:rsid w:val="00BA1C8E"/>
    <w:rsid w:val="00BA2A1B"/>
    <w:rsid w:val="00BA301C"/>
    <w:rsid w:val="00BA44C8"/>
    <w:rsid w:val="00BA523E"/>
    <w:rsid w:val="00BA577B"/>
    <w:rsid w:val="00BA6A6A"/>
    <w:rsid w:val="00BB0545"/>
    <w:rsid w:val="00BB072F"/>
    <w:rsid w:val="00BB113D"/>
    <w:rsid w:val="00BB13A6"/>
    <w:rsid w:val="00BB13FE"/>
    <w:rsid w:val="00BB14DD"/>
    <w:rsid w:val="00BB2185"/>
    <w:rsid w:val="00BB2403"/>
    <w:rsid w:val="00BB3924"/>
    <w:rsid w:val="00BB3B48"/>
    <w:rsid w:val="00BB3B53"/>
    <w:rsid w:val="00BB4707"/>
    <w:rsid w:val="00BB4E59"/>
    <w:rsid w:val="00BB6CE3"/>
    <w:rsid w:val="00BB70CE"/>
    <w:rsid w:val="00BB7ACB"/>
    <w:rsid w:val="00BC02EB"/>
    <w:rsid w:val="00BC02F7"/>
    <w:rsid w:val="00BC08AF"/>
    <w:rsid w:val="00BC0FFF"/>
    <w:rsid w:val="00BC1391"/>
    <w:rsid w:val="00BC1462"/>
    <w:rsid w:val="00BC1ACD"/>
    <w:rsid w:val="00BC2220"/>
    <w:rsid w:val="00BC272B"/>
    <w:rsid w:val="00BC2FB2"/>
    <w:rsid w:val="00BC394B"/>
    <w:rsid w:val="00BC3A9E"/>
    <w:rsid w:val="00BC3C5E"/>
    <w:rsid w:val="00BC478E"/>
    <w:rsid w:val="00BC6258"/>
    <w:rsid w:val="00BD0E36"/>
    <w:rsid w:val="00BD3BE5"/>
    <w:rsid w:val="00BD3FF4"/>
    <w:rsid w:val="00BD41DC"/>
    <w:rsid w:val="00BD44E7"/>
    <w:rsid w:val="00BD7310"/>
    <w:rsid w:val="00BD78C5"/>
    <w:rsid w:val="00BD7B70"/>
    <w:rsid w:val="00BE04B2"/>
    <w:rsid w:val="00BE0B51"/>
    <w:rsid w:val="00BE0CF0"/>
    <w:rsid w:val="00BE0D50"/>
    <w:rsid w:val="00BE1115"/>
    <w:rsid w:val="00BE1907"/>
    <w:rsid w:val="00BE1B52"/>
    <w:rsid w:val="00BE2471"/>
    <w:rsid w:val="00BE2844"/>
    <w:rsid w:val="00BE2BCA"/>
    <w:rsid w:val="00BE36D9"/>
    <w:rsid w:val="00BE4467"/>
    <w:rsid w:val="00BE47FF"/>
    <w:rsid w:val="00BE487F"/>
    <w:rsid w:val="00BE530A"/>
    <w:rsid w:val="00BE5676"/>
    <w:rsid w:val="00BE5BEB"/>
    <w:rsid w:val="00BE7522"/>
    <w:rsid w:val="00BE7BEA"/>
    <w:rsid w:val="00BE7D23"/>
    <w:rsid w:val="00BE7DCD"/>
    <w:rsid w:val="00BE7ED1"/>
    <w:rsid w:val="00BF087E"/>
    <w:rsid w:val="00BF09DA"/>
    <w:rsid w:val="00BF09E5"/>
    <w:rsid w:val="00BF09E9"/>
    <w:rsid w:val="00BF125F"/>
    <w:rsid w:val="00BF1A05"/>
    <w:rsid w:val="00BF2166"/>
    <w:rsid w:val="00BF28FA"/>
    <w:rsid w:val="00BF349B"/>
    <w:rsid w:val="00BF38CA"/>
    <w:rsid w:val="00BF3DB5"/>
    <w:rsid w:val="00BF46F5"/>
    <w:rsid w:val="00BF5226"/>
    <w:rsid w:val="00BF59CD"/>
    <w:rsid w:val="00BF6603"/>
    <w:rsid w:val="00BF76F5"/>
    <w:rsid w:val="00BF7F4F"/>
    <w:rsid w:val="00C00488"/>
    <w:rsid w:val="00C007C3"/>
    <w:rsid w:val="00C00E93"/>
    <w:rsid w:val="00C018BB"/>
    <w:rsid w:val="00C02FCC"/>
    <w:rsid w:val="00C03273"/>
    <w:rsid w:val="00C04400"/>
    <w:rsid w:val="00C0479D"/>
    <w:rsid w:val="00C05230"/>
    <w:rsid w:val="00C05792"/>
    <w:rsid w:val="00C05A96"/>
    <w:rsid w:val="00C062FD"/>
    <w:rsid w:val="00C06CA6"/>
    <w:rsid w:val="00C106E4"/>
    <w:rsid w:val="00C10FF6"/>
    <w:rsid w:val="00C128DF"/>
    <w:rsid w:val="00C134FF"/>
    <w:rsid w:val="00C14E9F"/>
    <w:rsid w:val="00C15453"/>
    <w:rsid w:val="00C15AAA"/>
    <w:rsid w:val="00C15E1F"/>
    <w:rsid w:val="00C15F80"/>
    <w:rsid w:val="00C16891"/>
    <w:rsid w:val="00C1746F"/>
    <w:rsid w:val="00C17CF8"/>
    <w:rsid w:val="00C201D2"/>
    <w:rsid w:val="00C21458"/>
    <w:rsid w:val="00C215E2"/>
    <w:rsid w:val="00C216CB"/>
    <w:rsid w:val="00C21D8F"/>
    <w:rsid w:val="00C21E8C"/>
    <w:rsid w:val="00C21F4F"/>
    <w:rsid w:val="00C22380"/>
    <w:rsid w:val="00C227DE"/>
    <w:rsid w:val="00C24CA3"/>
    <w:rsid w:val="00C258D2"/>
    <w:rsid w:val="00C25F13"/>
    <w:rsid w:val="00C2607D"/>
    <w:rsid w:val="00C26342"/>
    <w:rsid w:val="00C26C36"/>
    <w:rsid w:val="00C270C3"/>
    <w:rsid w:val="00C276D6"/>
    <w:rsid w:val="00C30D00"/>
    <w:rsid w:val="00C3149A"/>
    <w:rsid w:val="00C3156F"/>
    <w:rsid w:val="00C31572"/>
    <w:rsid w:val="00C34B29"/>
    <w:rsid w:val="00C35362"/>
    <w:rsid w:val="00C35E3C"/>
    <w:rsid w:val="00C36824"/>
    <w:rsid w:val="00C37D28"/>
    <w:rsid w:val="00C408A1"/>
    <w:rsid w:val="00C40B3B"/>
    <w:rsid w:val="00C4102A"/>
    <w:rsid w:val="00C410E1"/>
    <w:rsid w:val="00C411D6"/>
    <w:rsid w:val="00C44177"/>
    <w:rsid w:val="00C4583F"/>
    <w:rsid w:val="00C45B59"/>
    <w:rsid w:val="00C45D76"/>
    <w:rsid w:val="00C45F03"/>
    <w:rsid w:val="00C460A7"/>
    <w:rsid w:val="00C46419"/>
    <w:rsid w:val="00C46916"/>
    <w:rsid w:val="00C46B5F"/>
    <w:rsid w:val="00C46CAC"/>
    <w:rsid w:val="00C4791F"/>
    <w:rsid w:val="00C500D3"/>
    <w:rsid w:val="00C50349"/>
    <w:rsid w:val="00C50562"/>
    <w:rsid w:val="00C5101E"/>
    <w:rsid w:val="00C51022"/>
    <w:rsid w:val="00C51B19"/>
    <w:rsid w:val="00C526C7"/>
    <w:rsid w:val="00C52E46"/>
    <w:rsid w:val="00C53386"/>
    <w:rsid w:val="00C560D9"/>
    <w:rsid w:val="00C56F3E"/>
    <w:rsid w:val="00C57217"/>
    <w:rsid w:val="00C57295"/>
    <w:rsid w:val="00C5778F"/>
    <w:rsid w:val="00C60694"/>
    <w:rsid w:val="00C61328"/>
    <w:rsid w:val="00C61B7E"/>
    <w:rsid w:val="00C620D4"/>
    <w:rsid w:val="00C623C9"/>
    <w:rsid w:val="00C6271F"/>
    <w:rsid w:val="00C628F5"/>
    <w:rsid w:val="00C63D2B"/>
    <w:rsid w:val="00C653D2"/>
    <w:rsid w:val="00C65A55"/>
    <w:rsid w:val="00C661E7"/>
    <w:rsid w:val="00C66B1C"/>
    <w:rsid w:val="00C66F4A"/>
    <w:rsid w:val="00C675B1"/>
    <w:rsid w:val="00C67763"/>
    <w:rsid w:val="00C701D7"/>
    <w:rsid w:val="00C711FB"/>
    <w:rsid w:val="00C7132D"/>
    <w:rsid w:val="00C717E3"/>
    <w:rsid w:val="00C72101"/>
    <w:rsid w:val="00C72B98"/>
    <w:rsid w:val="00C74DF5"/>
    <w:rsid w:val="00C758C1"/>
    <w:rsid w:val="00C758E7"/>
    <w:rsid w:val="00C762EF"/>
    <w:rsid w:val="00C7630B"/>
    <w:rsid w:val="00C76520"/>
    <w:rsid w:val="00C76540"/>
    <w:rsid w:val="00C80C9D"/>
    <w:rsid w:val="00C81E67"/>
    <w:rsid w:val="00C8218E"/>
    <w:rsid w:val="00C823F5"/>
    <w:rsid w:val="00C82BB2"/>
    <w:rsid w:val="00C82F07"/>
    <w:rsid w:val="00C84326"/>
    <w:rsid w:val="00C844B8"/>
    <w:rsid w:val="00C84987"/>
    <w:rsid w:val="00C84AA9"/>
    <w:rsid w:val="00C84BDA"/>
    <w:rsid w:val="00C84DFC"/>
    <w:rsid w:val="00C85330"/>
    <w:rsid w:val="00C855CB"/>
    <w:rsid w:val="00C873E5"/>
    <w:rsid w:val="00C901DE"/>
    <w:rsid w:val="00C90651"/>
    <w:rsid w:val="00C90D43"/>
    <w:rsid w:val="00C91073"/>
    <w:rsid w:val="00C93D58"/>
    <w:rsid w:val="00C947C9"/>
    <w:rsid w:val="00C94A61"/>
    <w:rsid w:val="00C95132"/>
    <w:rsid w:val="00C95AA8"/>
    <w:rsid w:val="00C95CE4"/>
    <w:rsid w:val="00C96435"/>
    <w:rsid w:val="00C96A45"/>
    <w:rsid w:val="00C96F3C"/>
    <w:rsid w:val="00C97098"/>
    <w:rsid w:val="00C97A3C"/>
    <w:rsid w:val="00CA0086"/>
    <w:rsid w:val="00CA0345"/>
    <w:rsid w:val="00CA0BBA"/>
    <w:rsid w:val="00CA0C66"/>
    <w:rsid w:val="00CA1768"/>
    <w:rsid w:val="00CA2BDB"/>
    <w:rsid w:val="00CA2C62"/>
    <w:rsid w:val="00CA326A"/>
    <w:rsid w:val="00CA51F6"/>
    <w:rsid w:val="00CA5471"/>
    <w:rsid w:val="00CA5548"/>
    <w:rsid w:val="00CA581F"/>
    <w:rsid w:val="00CA5929"/>
    <w:rsid w:val="00CA5A67"/>
    <w:rsid w:val="00CA6592"/>
    <w:rsid w:val="00CA7273"/>
    <w:rsid w:val="00CA7E5A"/>
    <w:rsid w:val="00CB018B"/>
    <w:rsid w:val="00CB0408"/>
    <w:rsid w:val="00CB066E"/>
    <w:rsid w:val="00CB0B54"/>
    <w:rsid w:val="00CB240E"/>
    <w:rsid w:val="00CB3720"/>
    <w:rsid w:val="00CB443C"/>
    <w:rsid w:val="00CB44D5"/>
    <w:rsid w:val="00CB48D3"/>
    <w:rsid w:val="00CB59B4"/>
    <w:rsid w:val="00CB59DE"/>
    <w:rsid w:val="00CB5FE4"/>
    <w:rsid w:val="00CB6B63"/>
    <w:rsid w:val="00CB78C8"/>
    <w:rsid w:val="00CB7C16"/>
    <w:rsid w:val="00CC04F5"/>
    <w:rsid w:val="00CC064E"/>
    <w:rsid w:val="00CC06DA"/>
    <w:rsid w:val="00CC0710"/>
    <w:rsid w:val="00CC075B"/>
    <w:rsid w:val="00CC100A"/>
    <w:rsid w:val="00CC137E"/>
    <w:rsid w:val="00CC19F9"/>
    <w:rsid w:val="00CC22F8"/>
    <w:rsid w:val="00CC3056"/>
    <w:rsid w:val="00CC4E51"/>
    <w:rsid w:val="00CC4E6B"/>
    <w:rsid w:val="00CC6C17"/>
    <w:rsid w:val="00CC6E26"/>
    <w:rsid w:val="00CD1651"/>
    <w:rsid w:val="00CD1B4D"/>
    <w:rsid w:val="00CD1FB7"/>
    <w:rsid w:val="00CD2DE5"/>
    <w:rsid w:val="00CD3F39"/>
    <w:rsid w:val="00CD46EE"/>
    <w:rsid w:val="00CD4857"/>
    <w:rsid w:val="00CD487F"/>
    <w:rsid w:val="00CD4BC3"/>
    <w:rsid w:val="00CD4F21"/>
    <w:rsid w:val="00CD590E"/>
    <w:rsid w:val="00CD592B"/>
    <w:rsid w:val="00CD6149"/>
    <w:rsid w:val="00CD6AFF"/>
    <w:rsid w:val="00CD7874"/>
    <w:rsid w:val="00CD7932"/>
    <w:rsid w:val="00CE0076"/>
    <w:rsid w:val="00CE0428"/>
    <w:rsid w:val="00CE0EE0"/>
    <w:rsid w:val="00CE1B0E"/>
    <w:rsid w:val="00CE23EE"/>
    <w:rsid w:val="00CE271E"/>
    <w:rsid w:val="00CE2B5C"/>
    <w:rsid w:val="00CE2DC8"/>
    <w:rsid w:val="00CE3297"/>
    <w:rsid w:val="00CE3B2D"/>
    <w:rsid w:val="00CE3F5B"/>
    <w:rsid w:val="00CE405E"/>
    <w:rsid w:val="00CE471A"/>
    <w:rsid w:val="00CE4DE3"/>
    <w:rsid w:val="00CE53DB"/>
    <w:rsid w:val="00CE5606"/>
    <w:rsid w:val="00CE5D1B"/>
    <w:rsid w:val="00CE5DA3"/>
    <w:rsid w:val="00CE67B9"/>
    <w:rsid w:val="00CE68C5"/>
    <w:rsid w:val="00CE7152"/>
    <w:rsid w:val="00CF03F2"/>
    <w:rsid w:val="00CF1504"/>
    <w:rsid w:val="00CF1BD0"/>
    <w:rsid w:val="00CF2E96"/>
    <w:rsid w:val="00CF3C96"/>
    <w:rsid w:val="00CF40F4"/>
    <w:rsid w:val="00CF4B94"/>
    <w:rsid w:val="00CF4FED"/>
    <w:rsid w:val="00CF5698"/>
    <w:rsid w:val="00CF57A9"/>
    <w:rsid w:val="00CF6B2D"/>
    <w:rsid w:val="00CF6C7D"/>
    <w:rsid w:val="00CF6CA5"/>
    <w:rsid w:val="00CF76F8"/>
    <w:rsid w:val="00D01A18"/>
    <w:rsid w:val="00D01B7C"/>
    <w:rsid w:val="00D020D8"/>
    <w:rsid w:val="00D021BA"/>
    <w:rsid w:val="00D025F3"/>
    <w:rsid w:val="00D036DA"/>
    <w:rsid w:val="00D036EA"/>
    <w:rsid w:val="00D03F08"/>
    <w:rsid w:val="00D05CF2"/>
    <w:rsid w:val="00D06203"/>
    <w:rsid w:val="00D06C62"/>
    <w:rsid w:val="00D06C78"/>
    <w:rsid w:val="00D07324"/>
    <w:rsid w:val="00D10335"/>
    <w:rsid w:val="00D10384"/>
    <w:rsid w:val="00D10627"/>
    <w:rsid w:val="00D10BA3"/>
    <w:rsid w:val="00D111ED"/>
    <w:rsid w:val="00D11545"/>
    <w:rsid w:val="00D11E45"/>
    <w:rsid w:val="00D11FD7"/>
    <w:rsid w:val="00D129D6"/>
    <w:rsid w:val="00D12C32"/>
    <w:rsid w:val="00D13671"/>
    <w:rsid w:val="00D13BC9"/>
    <w:rsid w:val="00D13DF0"/>
    <w:rsid w:val="00D14A42"/>
    <w:rsid w:val="00D157E2"/>
    <w:rsid w:val="00D15E08"/>
    <w:rsid w:val="00D16B15"/>
    <w:rsid w:val="00D16E52"/>
    <w:rsid w:val="00D16EA9"/>
    <w:rsid w:val="00D17FEE"/>
    <w:rsid w:val="00D20154"/>
    <w:rsid w:val="00D209ED"/>
    <w:rsid w:val="00D22F7F"/>
    <w:rsid w:val="00D233A0"/>
    <w:rsid w:val="00D23D8F"/>
    <w:rsid w:val="00D24C30"/>
    <w:rsid w:val="00D251B4"/>
    <w:rsid w:val="00D25493"/>
    <w:rsid w:val="00D254F6"/>
    <w:rsid w:val="00D25A14"/>
    <w:rsid w:val="00D25E8D"/>
    <w:rsid w:val="00D26A13"/>
    <w:rsid w:val="00D26EF1"/>
    <w:rsid w:val="00D30240"/>
    <w:rsid w:val="00D30365"/>
    <w:rsid w:val="00D30C08"/>
    <w:rsid w:val="00D30D3D"/>
    <w:rsid w:val="00D30FAB"/>
    <w:rsid w:val="00D31503"/>
    <w:rsid w:val="00D31513"/>
    <w:rsid w:val="00D31816"/>
    <w:rsid w:val="00D31F5B"/>
    <w:rsid w:val="00D32C9A"/>
    <w:rsid w:val="00D32DE9"/>
    <w:rsid w:val="00D33250"/>
    <w:rsid w:val="00D33FBF"/>
    <w:rsid w:val="00D3480B"/>
    <w:rsid w:val="00D34818"/>
    <w:rsid w:val="00D3484E"/>
    <w:rsid w:val="00D349A0"/>
    <w:rsid w:val="00D35B7A"/>
    <w:rsid w:val="00D37C0C"/>
    <w:rsid w:val="00D37DE5"/>
    <w:rsid w:val="00D406D2"/>
    <w:rsid w:val="00D40849"/>
    <w:rsid w:val="00D40963"/>
    <w:rsid w:val="00D40F7B"/>
    <w:rsid w:val="00D415CA"/>
    <w:rsid w:val="00D4178C"/>
    <w:rsid w:val="00D417FC"/>
    <w:rsid w:val="00D438F7"/>
    <w:rsid w:val="00D44903"/>
    <w:rsid w:val="00D44ABB"/>
    <w:rsid w:val="00D451E0"/>
    <w:rsid w:val="00D45980"/>
    <w:rsid w:val="00D45AE0"/>
    <w:rsid w:val="00D46E0D"/>
    <w:rsid w:val="00D47A42"/>
    <w:rsid w:val="00D47C76"/>
    <w:rsid w:val="00D5005B"/>
    <w:rsid w:val="00D509AE"/>
    <w:rsid w:val="00D50B77"/>
    <w:rsid w:val="00D51830"/>
    <w:rsid w:val="00D51927"/>
    <w:rsid w:val="00D53171"/>
    <w:rsid w:val="00D532AE"/>
    <w:rsid w:val="00D54896"/>
    <w:rsid w:val="00D55D27"/>
    <w:rsid w:val="00D562D7"/>
    <w:rsid w:val="00D5774C"/>
    <w:rsid w:val="00D5797F"/>
    <w:rsid w:val="00D6045E"/>
    <w:rsid w:val="00D61342"/>
    <w:rsid w:val="00D613DE"/>
    <w:rsid w:val="00D62440"/>
    <w:rsid w:val="00D62711"/>
    <w:rsid w:val="00D62F9B"/>
    <w:rsid w:val="00D630B3"/>
    <w:rsid w:val="00D6314E"/>
    <w:rsid w:val="00D634F1"/>
    <w:rsid w:val="00D64213"/>
    <w:rsid w:val="00D643BF"/>
    <w:rsid w:val="00D64C87"/>
    <w:rsid w:val="00D65508"/>
    <w:rsid w:val="00D666FD"/>
    <w:rsid w:val="00D66774"/>
    <w:rsid w:val="00D66D52"/>
    <w:rsid w:val="00D672DC"/>
    <w:rsid w:val="00D674DA"/>
    <w:rsid w:val="00D70852"/>
    <w:rsid w:val="00D7088B"/>
    <w:rsid w:val="00D70A6E"/>
    <w:rsid w:val="00D7140C"/>
    <w:rsid w:val="00D73C80"/>
    <w:rsid w:val="00D73E46"/>
    <w:rsid w:val="00D74305"/>
    <w:rsid w:val="00D74E29"/>
    <w:rsid w:val="00D750C8"/>
    <w:rsid w:val="00D75238"/>
    <w:rsid w:val="00D761E3"/>
    <w:rsid w:val="00D76588"/>
    <w:rsid w:val="00D7745C"/>
    <w:rsid w:val="00D77C47"/>
    <w:rsid w:val="00D804A3"/>
    <w:rsid w:val="00D816E5"/>
    <w:rsid w:val="00D81DFF"/>
    <w:rsid w:val="00D82050"/>
    <w:rsid w:val="00D83357"/>
    <w:rsid w:val="00D83CB2"/>
    <w:rsid w:val="00D84AC8"/>
    <w:rsid w:val="00D84AD3"/>
    <w:rsid w:val="00D84C8F"/>
    <w:rsid w:val="00D85F65"/>
    <w:rsid w:val="00D861F0"/>
    <w:rsid w:val="00D86A42"/>
    <w:rsid w:val="00D90264"/>
    <w:rsid w:val="00D90DE4"/>
    <w:rsid w:val="00D92045"/>
    <w:rsid w:val="00D92B14"/>
    <w:rsid w:val="00D92F0B"/>
    <w:rsid w:val="00D933AC"/>
    <w:rsid w:val="00D93E08"/>
    <w:rsid w:val="00D94200"/>
    <w:rsid w:val="00D96757"/>
    <w:rsid w:val="00DA184F"/>
    <w:rsid w:val="00DA285E"/>
    <w:rsid w:val="00DA2974"/>
    <w:rsid w:val="00DA31AF"/>
    <w:rsid w:val="00DA433C"/>
    <w:rsid w:val="00DA572B"/>
    <w:rsid w:val="00DA7204"/>
    <w:rsid w:val="00DA76AA"/>
    <w:rsid w:val="00DA7D7A"/>
    <w:rsid w:val="00DB039C"/>
    <w:rsid w:val="00DB0945"/>
    <w:rsid w:val="00DB11D9"/>
    <w:rsid w:val="00DB20C1"/>
    <w:rsid w:val="00DB2E89"/>
    <w:rsid w:val="00DB2F10"/>
    <w:rsid w:val="00DB3503"/>
    <w:rsid w:val="00DB4C26"/>
    <w:rsid w:val="00DB50D3"/>
    <w:rsid w:val="00DB55B1"/>
    <w:rsid w:val="00DB5952"/>
    <w:rsid w:val="00DB59AB"/>
    <w:rsid w:val="00DB6967"/>
    <w:rsid w:val="00DB69A4"/>
    <w:rsid w:val="00DB6CB5"/>
    <w:rsid w:val="00DB6DAC"/>
    <w:rsid w:val="00DB7C59"/>
    <w:rsid w:val="00DB7E0F"/>
    <w:rsid w:val="00DC09BE"/>
    <w:rsid w:val="00DC0A9E"/>
    <w:rsid w:val="00DC0C06"/>
    <w:rsid w:val="00DC1316"/>
    <w:rsid w:val="00DC14A2"/>
    <w:rsid w:val="00DC26E9"/>
    <w:rsid w:val="00DC30C7"/>
    <w:rsid w:val="00DC3514"/>
    <w:rsid w:val="00DC50C5"/>
    <w:rsid w:val="00DC53E7"/>
    <w:rsid w:val="00DC581D"/>
    <w:rsid w:val="00DC60AE"/>
    <w:rsid w:val="00DC6E32"/>
    <w:rsid w:val="00DC6F20"/>
    <w:rsid w:val="00DC742B"/>
    <w:rsid w:val="00DC7B7D"/>
    <w:rsid w:val="00DD0092"/>
    <w:rsid w:val="00DD0487"/>
    <w:rsid w:val="00DD140E"/>
    <w:rsid w:val="00DD17A8"/>
    <w:rsid w:val="00DD2400"/>
    <w:rsid w:val="00DD29F5"/>
    <w:rsid w:val="00DD3744"/>
    <w:rsid w:val="00DD3E46"/>
    <w:rsid w:val="00DD3E48"/>
    <w:rsid w:val="00DD4890"/>
    <w:rsid w:val="00DD50B9"/>
    <w:rsid w:val="00DD566B"/>
    <w:rsid w:val="00DD6649"/>
    <w:rsid w:val="00DD7B2E"/>
    <w:rsid w:val="00DD7C92"/>
    <w:rsid w:val="00DD7F89"/>
    <w:rsid w:val="00DE07F2"/>
    <w:rsid w:val="00DE0BD4"/>
    <w:rsid w:val="00DE0F61"/>
    <w:rsid w:val="00DE17D3"/>
    <w:rsid w:val="00DE2000"/>
    <w:rsid w:val="00DE305C"/>
    <w:rsid w:val="00DE3ADD"/>
    <w:rsid w:val="00DE4368"/>
    <w:rsid w:val="00DE4398"/>
    <w:rsid w:val="00DE597B"/>
    <w:rsid w:val="00DE7188"/>
    <w:rsid w:val="00DE751E"/>
    <w:rsid w:val="00DE7990"/>
    <w:rsid w:val="00DE7A1F"/>
    <w:rsid w:val="00DF034D"/>
    <w:rsid w:val="00DF0DE5"/>
    <w:rsid w:val="00DF24F4"/>
    <w:rsid w:val="00DF49CB"/>
    <w:rsid w:val="00DF5462"/>
    <w:rsid w:val="00DF5857"/>
    <w:rsid w:val="00DF626F"/>
    <w:rsid w:val="00DF659D"/>
    <w:rsid w:val="00DF6C30"/>
    <w:rsid w:val="00DF76A6"/>
    <w:rsid w:val="00DF7F33"/>
    <w:rsid w:val="00E01869"/>
    <w:rsid w:val="00E01C3B"/>
    <w:rsid w:val="00E0262C"/>
    <w:rsid w:val="00E02FFD"/>
    <w:rsid w:val="00E0309B"/>
    <w:rsid w:val="00E036D1"/>
    <w:rsid w:val="00E053CA"/>
    <w:rsid w:val="00E06572"/>
    <w:rsid w:val="00E06B18"/>
    <w:rsid w:val="00E07216"/>
    <w:rsid w:val="00E075EB"/>
    <w:rsid w:val="00E07C11"/>
    <w:rsid w:val="00E106DD"/>
    <w:rsid w:val="00E10CE2"/>
    <w:rsid w:val="00E1209D"/>
    <w:rsid w:val="00E1226B"/>
    <w:rsid w:val="00E1232D"/>
    <w:rsid w:val="00E137EF"/>
    <w:rsid w:val="00E13D34"/>
    <w:rsid w:val="00E13EAE"/>
    <w:rsid w:val="00E13FD5"/>
    <w:rsid w:val="00E1425A"/>
    <w:rsid w:val="00E143A9"/>
    <w:rsid w:val="00E149D8"/>
    <w:rsid w:val="00E14A7E"/>
    <w:rsid w:val="00E15588"/>
    <w:rsid w:val="00E155CE"/>
    <w:rsid w:val="00E15D2C"/>
    <w:rsid w:val="00E15F75"/>
    <w:rsid w:val="00E1682F"/>
    <w:rsid w:val="00E16BD2"/>
    <w:rsid w:val="00E23035"/>
    <w:rsid w:val="00E23D37"/>
    <w:rsid w:val="00E24563"/>
    <w:rsid w:val="00E25429"/>
    <w:rsid w:val="00E25959"/>
    <w:rsid w:val="00E261B0"/>
    <w:rsid w:val="00E26811"/>
    <w:rsid w:val="00E26D21"/>
    <w:rsid w:val="00E300E8"/>
    <w:rsid w:val="00E308B0"/>
    <w:rsid w:val="00E30ECE"/>
    <w:rsid w:val="00E34687"/>
    <w:rsid w:val="00E34DC3"/>
    <w:rsid w:val="00E34F22"/>
    <w:rsid w:val="00E36564"/>
    <w:rsid w:val="00E365AF"/>
    <w:rsid w:val="00E37385"/>
    <w:rsid w:val="00E40642"/>
    <w:rsid w:val="00E40B94"/>
    <w:rsid w:val="00E40D27"/>
    <w:rsid w:val="00E4183B"/>
    <w:rsid w:val="00E42FAF"/>
    <w:rsid w:val="00E435CB"/>
    <w:rsid w:val="00E436A9"/>
    <w:rsid w:val="00E43708"/>
    <w:rsid w:val="00E4384E"/>
    <w:rsid w:val="00E43DE6"/>
    <w:rsid w:val="00E44A03"/>
    <w:rsid w:val="00E45312"/>
    <w:rsid w:val="00E45C8E"/>
    <w:rsid w:val="00E45D65"/>
    <w:rsid w:val="00E461E9"/>
    <w:rsid w:val="00E46E9B"/>
    <w:rsid w:val="00E500D1"/>
    <w:rsid w:val="00E50F09"/>
    <w:rsid w:val="00E51674"/>
    <w:rsid w:val="00E5288B"/>
    <w:rsid w:val="00E53961"/>
    <w:rsid w:val="00E53E2F"/>
    <w:rsid w:val="00E53E5F"/>
    <w:rsid w:val="00E53ED8"/>
    <w:rsid w:val="00E540B2"/>
    <w:rsid w:val="00E54205"/>
    <w:rsid w:val="00E54265"/>
    <w:rsid w:val="00E54C78"/>
    <w:rsid w:val="00E54D9C"/>
    <w:rsid w:val="00E54F0C"/>
    <w:rsid w:val="00E552ED"/>
    <w:rsid w:val="00E55775"/>
    <w:rsid w:val="00E55E89"/>
    <w:rsid w:val="00E55FDB"/>
    <w:rsid w:val="00E56173"/>
    <w:rsid w:val="00E57440"/>
    <w:rsid w:val="00E57BCF"/>
    <w:rsid w:val="00E60456"/>
    <w:rsid w:val="00E610EA"/>
    <w:rsid w:val="00E6302C"/>
    <w:rsid w:val="00E63820"/>
    <w:rsid w:val="00E63F82"/>
    <w:rsid w:val="00E64CF0"/>
    <w:rsid w:val="00E64EE3"/>
    <w:rsid w:val="00E65FD9"/>
    <w:rsid w:val="00E66ED3"/>
    <w:rsid w:val="00E67721"/>
    <w:rsid w:val="00E7097B"/>
    <w:rsid w:val="00E72339"/>
    <w:rsid w:val="00E728F5"/>
    <w:rsid w:val="00E739DE"/>
    <w:rsid w:val="00E73E08"/>
    <w:rsid w:val="00E74553"/>
    <w:rsid w:val="00E745AB"/>
    <w:rsid w:val="00E74DD4"/>
    <w:rsid w:val="00E75219"/>
    <w:rsid w:val="00E75FCB"/>
    <w:rsid w:val="00E775B9"/>
    <w:rsid w:val="00E77FB8"/>
    <w:rsid w:val="00E80268"/>
    <w:rsid w:val="00E8032F"/>
    <w:rsid w:val="00E80449"/>
    <w:rsid w:val="00E8046A"/>
    <w:rsid w:val="00E825A1"/>
    <w:rsid w:val="00E82879"/>
    <w:rsid w:val="00E828F2"/>
    <w:rsid w:val="00E82BAC"/>
    <w:rsid w:val="00E83713"/>
    <w:rsid w:val="00E83936"/>
    <w:rsid w:val="00E83C2C"/>
    <w:rsid w:val="00E83CE6"/>
    <w:rsid w:val="00E83D7B"/>
    <w:rsid w:val="00E83F8C"/>
    <w:rsid w:val="00E84281"/>
    <w:rsid w:val="00E84586"/>
    <w:rsid w:val="00E84C48"/>
    <w:rsid w:val="00E85442"/>
    <w:rsid w:val="00E85DBE"/>
    <w:rsid w:val="00E85E46"/>
    <w:rsid w:val="00E85FDC"/>
    <w:rsid w:val="00E860AE"/>
    <w:rsid w:val="00E87232"/>
    <w:rsid w:val="00E87A9C"/>
    <w:rsid w:val="00E87D5D"/>
    <w:rsid w:val="00E906A3"/>
    <w:rsid w:val="00E909C9"/>
    <w:rsid w:val="00E91C6B"/>
    <w:rsid w:val="00E91F92"/>
    <w:rsid w:val="00E92007"/>
    <w:rsid w:val="00E9247D"/>
    <w:rsid w:val="00E92506"/>
    <w:rsid w:val="00E92877"/>
    <w:rsid w:val="00E9353B"/>
    <w:rsid w:val="00E94389"/>
    <w:rsid w:val="00E94938"/>
    <w:rsid w:val="00E94D4E"/>
    <w:rsid w:val="00E94E63"/>
    <w:rsid w:val="00E9561B"/>
    <w:rsid w:val="00E95C1A"/>
    <w:rsid w:val="00E9603B"/>
    <w:rsid w:val="00E96915"/>
    <w:rsid w:val="00EA013C"/>
    <w:rsid w:val="00EA030B"/>
    <w:rsid w:val="00EA0599"/>
    <w:rsid w:val="00EA10C9"/>
    <w:rsid w:val="00EA3610"/>
    <w:rsid w:val="00EA3978"/>
    <w:rsid w:val="00EA3B90"/>
    <w:rsid w:val="00EA45E8"/>
    <w:rsid w:val="00EA5703"/>
    <w:rsid w:val="00EA6D3E"/>
    <w:rsid w:val="00EA7261"/>
    <w:rsid w:val="00EA7743"/>
    <w:rsid w:val="00EB03FA"/>
    <w:rsid w:val="00EB1024"/>
    <w:rsid w:val="00EB1FD5"/>
    <w:rsid w:val="00EB1FEC"/>
    <w:rsid w:val="00EB2794"/>
    <w:rsid w:val="00EB3002"/>
    <w:rsid w:val="00EB38E5"/>
    <w:rsid w:val="00EB48AE"/>
    <w:rsid w:val="00EB491F"/>
    <w:rsid w:val="00EB4EE3"/>
    <w:rsid w:val="00EB5A31"/>
    <w:rsid w:val="00EB5DE3"/>
    <w:rsid w:val="00EB630C"/>
    <w:rsid w:val="00EB7616"/>
    <w:rsid w:val="00EC018B"/>
    <w:rsid w:val="00EC09C1"/>
    <w:rsid w:val="00EC1F58"/>
    <w:rsid w:val="00EC271F"/>
    <w:rsid w:val="00EC3329"/>
    <w:rsid w:val="00EC3830"/>
    <w:rsid w:val="00EC388A"/>
    <w:rsid w:val="00EC39B4"/>
    <w:rsid w:val="00EC39C8"/>
    <w:rsid w:val="00EC3D50"/>
    <w:rsid w:val="00EC4784"/>
    <w:rsid w:val="00EC49FF"/>
    <w:rsid w:val="00EC4DB4"/>
    <w:rsid w:val="00EC4E3A"/>
    <w:rsid w:val="00EC4FAB"/>
    <w:rsid w:val="00EC5F66"/>
    <w:rsid w:val="00EC643A"/>
    <w:rsid w:val="00EC65BC"/>
    <w:rsid w:val="00EC77AC"/>
    <w:rsid w:val="00EC7849"/>
    <w:rsid w:val="00ED2042"/>
    <w:rsid w:val="00ED20BB"/>
    <w:rsid w:val="00ED525D"/>
    <w:rsid w:val="00ED63FA"/>
    <w:rsid w:val="00ED6A74"/>
    <w:rsid w:val="00ED6D4C"/>
    <w:rsid w:val="00ED7501"/>
    <w:rsid w:val="00EE09C7"/>
    <w:rsid w:val="00EE1E61"/>
    <w:rsid w:val="00EE249F"/>
    <w:rsid w:val="00EE2B1B"/>
    <w:rsid w:val="00EE31D1"/>
    <w:rsid w:val="00EE379A"/>
    <w:rsid w:val="00EE3A6B"/>
    <w:rsid w:val="00EE424A"/>
    <w:rsid w:val="00EE531D"/>
    <w:rsid w:val="00EE5D03"/>
    <w:rsid w:val="00EE60DE"/>
    <w:rsid w:val="00EE784A"/>
    <w:rsid w:val="00EF0ABA"/>
    <w:rsid w:val="00EF1250"/>
    <w:rsid w:val="00EF1D04"/>
    <w:rsid w:val="00EF2956"/>
    <w:rsid w:val="00EF2F59"/>
    <w:rsid w:val="00EF640B"/>
    <w:rsid w:val="00F02A85"/>
    <w:rsid w:val="00F04482"/>
    <w:rsid w:val="00F04488"/>
    <w:rsid w:val="00F04808"/>
    <w:rsid w:val="00F04C03"/>
    <w:rsid w:val="00F04C7E"/>
    <w:rsid w:val="00F04E90"/>
    <w:rsid w:val="00F05767"/>
    <w:rsid w:val="00F066A9"/>
    <w:rsid w:val="00F0703B"/>
    <w:rsid w:val="00F075EB"/>
    <w:rsid w:val="00F07F64"/>
    <w:rsid w:val="00F10288"/>
    <w:rsid w:val="00F1111A"/>
    <w:rsid w:val="00F112E3"/>
    <w:rsid w:val="00F1163A"/>
    <w:rsid w:val="00F11FB3"/>
    <w:rsid w:val="00F12033"/>
    <w:rsid w:val="00F12839"/>
    <w:rsid w:val="00F12F7E"/>
    <w:rsid w:val="00F1308D"/>
    <w:rsid w:val="00F133E7"/>
    <w:rsid w:val="00F13580"/>
    <w:rsid w:val="00F13C80"/>
    <w:rsid w:val="00F151EA"/>
    <w:rsid w:val="00F15C7B"/>
    <w:rsid w:val="00F15F73"/>
    <w:rsid w:val="00F2021D"/>
    <w:rsid w:val="00F20233"/>
    <w:rsid w:val="00F2072E"/>
    <w:rsid w:val="00F22389"/>
    <w:rsid w:val="00F226B1"/>
    <w:rsid w:val="00F22CEC"/>
    <w:rsid w:val="00F25407"/>
    <w:rsid w:val="00F25B21"/>
    <w:rsid w:val="00F26851"/>
    <w:rsid w:val="00F26F36"/>
    <w:rsid w:val="00F27748"/>
    <w:rsid w:val="00F30004"/>
    <w:rsid w:val="00F32D47"/>
    <w:rsid w:val="00F32FC1"/>
    <w:rsid w:val="00F348A1"/>
    <w:rsid w:val="00F349B0"/>
    <w:rsid w:val="00F34B99"/>
    <w:rsid w:val="00F354DC"/>
    <w:rsid w:val="00F35EB3"/>
    <w:rsid w:val="00F40796"/>
    <w:rsid w:val="00F40D83"/>
    <w:rsid w:val="00F411D4"/>
    <w:rsid w:val="00F418F5"/>
    <w:rsid w:val="00F42BF3"/>
    <w:rsid w:val="00F43533"/>
    <w:rsid w:val="00F45C31"/>
    <w:rsid w:val="00F46DF4"/>
    <w:rsid w:val="00F471BC"/>
    <w:rsid w:val="00F47240"/>
    <w:rsid w:val="00F478C6"/>
    <w:rsid w:val="00F519F9"/>
    <w:rsid w:val="00F52926"/>
    <w:rsid w:val="00F5350F"/>
    <w:rsid w:val="00F53E75"/>
    <w:rsid w:val="00F5404A"/>
    <w:rsid w:val="00F542AE"/>
    <w:rsid w:val="00F54731"/>
    <w:rsid w:val="00F563C9"/>
    <w:rsid w:val="00F56BFF"/>
    <w:rsid w:val="00F56C0B"/>
    <w:rsid w:val="00F57161"/>
    <w:rsid w:val="00F5752A"/>
    <w:rsid w:val="00F57591"/>
    <w:rsid w:val="00F60488"/>
    <w:rsid w:val="00F611F6"/>
    <w:rsid w:val="00F612DC"/>
    <w:rsid w:val="00F6148F"/>
    <w:rsid w:val="00F61C2D"/>
    <w:rsid w:val="00F62BAF"/>
    <w:rsid w:val="00F63775"/>
    <w:rsid w:val="00F64CDC"/>
    <w:rsid w:val="00F6698C"/>
    <w:rsid w:val="00F677FD"/>
    <w:rsid w:val="00F704E6"/>
    <w:rsid w:val="00F705CD"/>
    <w:rsid w:val="00F705F9"/>
    <w:rsid w:val="00F70870"/>
    <w:rsid w:val="00F71F02"/>
    <w:rsid w:val="00F747F7"/>
    <w:rsid w:val="00F774C4"/>
    <w:rsid w:val="00F806FF"/>
    <w:rsid w:val="00F8162D"/>
    <w:rsid w:val="00F819AA"/>
    <w:rsid w:val="00F8246E"/>
    <w:rsid w:val="00F825E7"/>
    <w:rsid w:val="00F835B4"/>
    <w:rsid w:val="00F8361F"/>
    <w:rsid w:val="00F840CD"/>
    <w:rsid w:val="00F840DD"/>
    <w:rsid w:val="00F84CBD"/>
    <w:rsid w:val="00F85198"/>
    <w:rsid w:val="00F862B5"/>
    <w:rsid w:val="00F87251"/>
    <w:rsid w:val="00F909FA"/>
    <w:rsid w:val="00F918D7"/>
    <w:rsid w:val="00F91A26"/>
    <w:rsid w:val="00F91A79"/>
    <w:rsid w:val="00F91A9B"/>
    <w:rsid w:val="00F9243A"/>
    <w:rsid w:val="00F927A8"/>
    <w:rsid w:val="00F93A41"/>
    <w:rsid w:val="00F94682"/>
    <w:rsid w:val="00F94FCA"/>
    <w:rsid w:val="00F95E2E"/>
    <w:rsid w:val="00F965F1"/>
    <w:rsid w:val="00F96AA1"/>
    <w:rsid w:val="00F97E6E"/>
    <w:rsid w:val="00F97FD7"/>
    <w:rsid w:val="00FA09CC"/>
    <w:rsid w:val="00FA107F"/>
    <w:rsid w:val="00FA1445"/>
    <w:rsid w:val="00FA1670"/>
    <w:rsid w:val="00FA2074"/>
    <w:rsid w:val="00FA4581"/>
    <w:rsid w:val="00FA4EFF"/>
    <w:rsid w:val="00FA5FCB"/>
    <w:rsid w:val="00FA62F7"/>
    <w:rsid w:val="00FA69FC"/>
    <w:rsid w:val="00FA6CD9"/>
    <w:rsid w:val="00FA6D1A"/>
    <w:rsid w:val="00FA6ED7"/>
    <w:rsid w:val="00FA7E2E"/>
    <w:rsid w:val="00FB0592"/>
    <w:rsid w:val="00FB061A"/>
    <w:rsid w:val="00FB074B"/>
    <w:rsid w:val="00FB096C"/>
    <w:rsid w:val="00FB0F9A"/>
    <w:rsid w:val="00FB15E6"/>
    <w:rsid w:val="00FB16B8"/>
    <w:rsid w:val="00FB16BE"/>
    <w:rsid w:val="00FB1F76"/>
    <w:rsid w:val="00FB3123"/>
    <w:rsid w:val="00FB33C5"/>
    <w:rsid w:val="00FB3A95"/>
    <w:rsid w:val="00FB5E81"/>
    <w:rsid w:val="00FB6DD6"/>
    <w:rsid w:val="00FC0035"/>
    <w:rsid w:val="00FC047E"/>
    <w:rsid w:val="00FC0C2D"/>
    <w:rsid w:val="00FC0FE1"/>
    <w:rsid w:val="00FC122C"/>
    <w:rsid w:val="00FC1485"/>
    <w:rsid w:val="00FC20A1"/>
    <w:rsid w:val="00FC28C4"/>
    <w:rsid w:val="00FC4471"/>
    <w:rsid w:val="00FC59D2"/>
    <w:rsid w:val="00FC6212"/>
    <w:rsid w:val="00FC6C48"/>
    <w:rsid w:val="00FC6E46"/>
    <w:rsid w:val="00FC7143"/>
    <w:rsid w:val="00FC766A"/>
    <w:rsid w:val="00FC767A"/>
    <w:rsid w:val="00FC78F7"/>
    <w:rsid w:val="00FD052D"/>
    <w:rsid w:val="00FD0D03"/>
    <w:rsid w:val="00FD1290"/>
    <w:rsid w:val="00FD1CB1"/>
    <w:rsid w:val="00FD2216"/>
    <w:rsid w:val="00FD2E8F"/>
    <w:rsid w:val="00FD391A"/>
    <w:rsid w:val="00FD3CBC"/>
    <w:rsid w:val="00FD55AE"/>
    <w:rsid w:val="00FD5B9B"/>
    <w:rsid w:val="00FD744E"/>
    <w:rsid w:val="00FD749E"/>
    <w:rsid w:val="00FD7993"/>
    <w:rsid w:val="00FE1EA7"/>
    <w:rsid w:val="00FE227E"/>
    <w:rsid w:val="00FE2595"/>
    <w:rsid w:val="00FE27DF"/>
    <w:rsid w:val="00FE289C"/>
    <w:rsid w:val="00FE2E75"/>
    <w:rsid w:val="00FE3A75"/>
    <w:rsid w:val="00FE41C5"/>
    <w:rsid w:val="00FE490E"/>
    <w:rsid w:val="00FE52A6"/>
    <w:rsid w:val="00FE5371"/>
    <w:rsid w:val="00FE575B"/>
    <w:rsid w:val="00FE5F56"/>
    <w:rsid w:val="00FE60D1"/>
    <w:rsid w:val="00FE6690"/>
    <w:rsid w:val="00FE6725"/>
    <w:rsid w:val="00FE6DC1"/>
    <w:rsid w:val="00FE785F"/>
    <w:rsid w:val="00FF12B4"/>
    <w:rsid w:val="00FF1412"/>
    <w:rsid w:val="00FF18E7"/>
    <w:rsid w:val="00FF2715"/>
    <w:rsid w:val="00FF27BE"/>
    <w:rsid w:val="00FF5373"/>
    <w:rsid w:val="00FF589A"/>
    <w:rsid w:val="00FF5A44"/>
    <w:rsid w:val="00FF5B3E"/>
    <w:rsid w:val="00FF7F2D"/>
    <w:rsid w:val="20605AAC"/>
    <w:rsid w:val="6D914485"/>
    <w:rsid w:val="6FE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F7314AF"/>
  <w15:docId w15:val="{BE51E493-1BE6-468C-8FA8-640B8A77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24E"/>
  </w:style>
  <w:style w:type="paragraph" w:styleId="Nagwek1">
    <w:name w:val="heading 1"/>
    <w:basedOn w:val="Normalny"/>
    <w:next w:val="Normalny"/>
    <w:link w:val="Nagwek1Znak"/>
    <w:uiPriority w:val="9"/>
    <w:qFormat/>
    <w:rsid w:val="00A00AB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0AB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0ABB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0AB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0AB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0AB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0ABB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0ABB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0ABB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2">
    <w:name w:val="Body Text 2"/>
    <w:basedOn w:val="Normalny"/>
    <w:semiHidden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pPr>
      <w:spacing w:after="120"/>
      <w:ind w:left="283"/>
    </w:pPr>
  </w:style>
  <w:style w:type="paragraph" w:styleId="Tekstpodstawowywcity3">
    <w:name w:val="Body Text Indent 3"/>
    <w:basedOn w:val="Normalny"/>
    <w:semiHidden/>
    <w:unhideWhenUsed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pPr>
      <w:suppressLineNumbers/>
      <w:tabs>
        <w:tab w:val="center" w:pos="4535"/>
        <w:tab w:val="right" w:pos="9071"/>
      </w:tabs>
    </w:pPr>
  </w:style>
  <w:style w:type="paragraph" w:styleId="Lista">
    <w:name w:val="List"/>
    <w:basedOn w:val="Tekstpodstawowy"/>
    <w:rPr>
      <w:rFonts w:cs="Tahoma"/>
    </w:rPr>
  </w:style>
  <w:style w:type="paragraph" w:styleId="NormalnyWeb">
    <w:name w:val="Normal (Web)"/>
    <w:basedOn w:val="Normalny"/>
    <w:uiPriority w:val="99"/>
    <w:semiHidden/>
    <w:unhideWhenUsed/>
    <w:rPr>
      <w:sz w:val="24"/>
      <w:szCs w:val="24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Pr>
      <w:shd w:val="clear" w:color="auto" w:fill="auto"/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00ABB"/>
    <w:rPr>
      <w:b/>
      <w:bCs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pPr>
      <w:ind w:left="708"/>
    </w:p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paragraph" w:customStyle="1" w:styleId="Tekstpodstawowy22">
    <w:name w:val="Tekst podstawowy 22"/>
    <w:basedOn w:val="Normalny"/>
    <w:pPr>
      <w:autoSpaceDE w:val="0"/>
      <w:jc w:val="both"/>
    </w:pPr>
  </w:style>
  <w:style w:type="paragraph" w:customStyle="1" w:styleId="Poprawka1">
    <w:name w:val="Poprawka1"/>
    <w:hidden/>
    <w:uiPriority w:val="99"/>
    <w:semiHidden/>
    <w:qFormat/>
    <w:rPr>
      <w:rFonts w:eastAsia="Times New Roman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aliases w:val="L1,Numerowanie,List Paragraph,Akapit z listą5,CW_Lista,Odstavec,WYPUNKTOWANIE Akapit z listą,normalny tekst,2 heading,A_wyliczenie,K-P_odwolanie,maz_wyliczenie,opis dzialania,Akapit z list¹,List Paragraph1,Akapit z listą BS,Bulle,Nag 1"/>
    <w:basedOn w:val="Normalny"/>
    <w:link w:val="AkapitzlistZnak"/>
    <w:qFormat/>
    <w:pPr>
      <w:ind w:left="720"/>
      <w:contextualSpacing/>
    </w:p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eastAsia="Calibri"/>
      <w:lang w:eastAsia="en-GB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lang w:eastAsia="en-GB"/>
    </w:rPr>
  </w:style>
  <w:style w:type="paragraph" w:customStyle="1" w:styleId="NormalCentered">
    <w:name w:val="Normal Centered"/>
    <w:basedOn w:val="Normalny"/>
    <w:pPr>
      <w:spacing w:before="120" w:after="120"/>
      <w:jc w:val="center"/>
    </w:pPr>
    <w:rPr>
      <w:rFonts w:eastAsia="Calibri"/>
      <w:sz w:val="24"/>
      <w:lang w:eastAsia="en-GB"/>
    </w:rPr>
  </w:style>
  <w:style w:type="paragraph" w:customStyle="1" w:styleId="Point0">
    <w:name w:val="Point 0"/>
    <w:basedOn w:val="Normalny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Point1">
    <w:name w:val="Point 1"/>
    <w:basedOn w:val="Normalny"/>
    <w:pPr>
      <w:spacing w:before="120" w:after="120"/>
      <w:ind w:left="1417" w:hanging="567"/>
      <w:jc w:val="both"/>
    </w:pPr>
    <w:rPr>
      <w:rFonts w:eastAsia="Calibri"/>
      <w:sz w:val="24"/>
      <w:lang w:eastAsia="en-GB"/>
    </w:rPr>
  </w:style>
  <w:style w:type="paragraph" w:customStyle="1" w:styleId="Point2">
    <w:name w:val="Point 2"/>
    <w:basedOn w:val="Normalny"/>
    <w:pPr>
      <w:spacing w:before="120" w:after="120"/>
      <w:ind w:left="1984" w:hanging="567"/>
      <w:jc w:val="both"/>
    </w:pPr>
    <w:rPr>
      <w:rFonts w:eastAsia="Calibri"/>
      <w:sz w:val="24"/>
      <w:lang w:eastAsia="en-GB"/>
    </w:rPr>
  </w:style>
  <w:style w:type="paragraph" w:customStyle="1" w:styleId="Tiret0">
    <w:name w:val="Tiret 0"/>
    <w:basedOn w:val="Point0"/>
    <w:pPr>
      <w:numPr>
        <w:numId w:val="1"/>
      </w:numPr>
    </w:pPr>
  </w:style>
  <w:style w:type="paragraph" w:customStyle="1" w:styleId="Tiret1">
    <w:name w:val="Tiret 1"/>
    <w:basedOn w:val="Point1"/>
    <w:pPr>
      <w:numPr>
        <w:numId w:val="2"/>
      </w:numPr>
    </w:pPr>
  </w:style>
  <w:style w:type="paragraph" w:customStyle="1" w:styleId="Tiret2">
    <w:name w:val="Tiret 2"/>
    <w:basedOn w:val="Point2"/>
    <w:pPr>
      <w:numPr>
        <w:numId w:val="3"/>
      </w:numPr>
    </w:pPr>
  </w:style>
  <w:style w:type="paragraph" w:customStyle="1" w:styleId="NumPar1">
    <w:name w:val="NumPar 1"/>
    <w:basedOn w:val="Normalny"/>
    <w:next w:val="Text1"/>
    <w:pPr>
      <w:numPr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ManualNumPar1">
    <w:name w:val="Manual NumPar 1"/>
    <w:basedOn w:val="Normalny"/>
    <w:next w:val="Text1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pacing w:before="120" w:after="360"/>
      <w:jc w:val="center"/>
    </w:pPr>
    <w:rPr>
      <w:rFonts w:eastAsia="Calibri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A00ABB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A00AB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LPzwykly">
    <w:name w:val="LP_zwykly"/>
  </w:style>
  <w:style w:type="character" w:customStyle="1" w:styleId="apple-converted-space">
    <w:name w:val="apple-converted-space"/>
    <w:basedOn w:val="Domylnaczcionkaakapitu"/>
  </w:style>
  <w:style w:type="paragraph" w:customStyle="1" w:styleId="CM54">
    <w:name w:val="CM54"/>
    <w:basedOn w:val="Default"/>
    <w:next w:val="Default"/>
    <w:uiPriority w:val="99"/>
    <w:pPr>
      <w:widowControl w:val="0"/>
      <w:spacing w:after="1105"/>
    </w:pPr>
    <w:rPr>
      <w:rFonts w:eastAsiaTheme="minorEastAsia"/>
      <w:color w:val="auto"/>
      <w:lang w:eastAsia="pl-PL"/>
    </w:rPr>
  </w:style>
  <w:style w:type="paragraph" w:customStyle="1" w:styleId="CM2">
    <w:name w:val="CM2"/>
    <w:basedOn w:val="Normalny"/>
    <w:next w:val="Normalny"/>
    <w:uiPriority w:val="9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M49">
    <w:name w:val="CM49"/>
    <w:basedOn w:val="Normalny"/>
    <w:next w:val="Normalny"/>
    <w:uiPriority w:val="99"/>
    <w:pPr>
      <w:widowControl w:val="0"/>
      <w:autoSpaceDE w:val="0"/>
      <w:autoSpaceDN w:val="0"/>
      <w:adjustRightInd w:val="0"/>
      <w:spacing w:after="543"/>
    </w:pPr>
    <w:rPr>
      <w:sz w:val="24"/>
      <w:szCs w:val="24"/>
    </w:rPr>
  </w:style>
  <w:style w:type="paragraph" w:customStyle="1" w:styleId="CM4">
    <w:name w:val="CM4"/>
    <w:basedOn w:val="Normalny"/>
    <w:next w:val="Normalny"/>
    <w:uiPriority w:val="99"/>
    <w:pPr>
      <w:widowControl w:val="0"/>
      <w:autoSpaceDE w:val="0"/>
      <w:autoSpaceDN w:val="0"/>
      <w:adjustRightInd w:val="0"/>
      <w:spacing w:line="231" w:lineRule="atLeast"/>
    </w:pPr>
    <w:rPr>
      <w:sz w:val="24"/>
      <w:szCs w:val="24"/>
    </w:rPr>
  </w:style>
  <w:style w:type="paragraph" w:customStyle="1" w:styleId="CM5">
    <w:name w:val="CM5"/>
    <w:basedOn w:val="Normalny"/>
    <w:next w:val="Normalny"/>
    <w:uiPriority w:val="99"/>
    <w:pPr>
      <w:widowControl w:val="0"/>
      <w:autoSpaceDE w:val="0"/>
      <w:autoSpaceDN w:val="0"/>
      <w:adjustRightInd w:val="0"/>
      <w:spacing w:line="276" w:lineRule="atLeast"/>
    </w:pPr>
    <w:rPr>
      <w:sz w:val="24"/>
      <w:szCs w:val="24"/>
    </w:rPr>
  </w:style>
  <w:style w:type="paragraph" w:customStyle="1" w:styleId="CM51">
    <w:name w:val="CM51"/>
    <w:basedOn w:val="Normalny"/>
    <w:next w:val="Normalny"/>
    <w:uiPriority w:val="99"/>
    <w:pPr>
      <w:widowControl w:val="0"/>
      <w:autoSpaceDE w:val="0"/>
      <w:autoSpaceDN w:val="0"/>
      <w:adjustRightInd w:val="0"/>
      <w:spacing w:after="270"/>
    </w:pPr>
    <w:rPr>
      <w:sz w:val="24"/>
      <w:szCs w:val="24"/>
    </w:rPr>
  </w:style>
  <w:style w:type="paragraph" w:customStyle="1" w:styleId="CM56">
    <w:name w:val="CM56"/>
    <w:basedOn w:val="Normalny"/>
    <w:next w:val="Normalny"/>
    <w:uiPriority w:val="99"/>
    <w:pPr>
      <w:widowControl w:val="0"/>
      <w:autoSpaceDE w:val="0"/>
      <w:autoSpaceDN w:val="0"/>
      <w:adjustRightInd w:val="0"/>
      <w:spacing w:after="14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Pr>
      <w:lang w:eastAsia="ar-SA"/>
    </w:rPr>
  </w:style>
  <w:style w:type="paragraph" w:customStyle="1" w:styleId="Tekstpodstawowywcity22">
    <w:name w:val="Tekst podstawowy wcięty 22"/>
    <w:basedOn w:val="Normalny"/>
    <w:pPr>
      <w:autoSpaceDE w:val="0"/>
      <w:ind w:left="360" w:hanging="360"/>
      <w:jc w:val="both"/>
    </w:pPr>
    <w:rPr>
      <w:sz w:val="24"/>
      <w:szCs w:val="24"/>
    </w:rPr>
  </w:style>
  <w:style w:type="paragraph" w:customStyle="1" w:styleId="Tekstpodstawowywcity31">
    <w:name w:val="Tekst podstawowy wcięty 31"/>
    <w:basedOn w:val="Normalny"/>
    <w:pPr>
      <w:autoSpaceDE w:val="0"/>
      <w:ind w:left="360" w:hanging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pPr>
      <w:widowControl w:val="0"/>
      <w:ind w:left="340"/>
      <w:jc w:val="both"/>
    </w:pPr>
    <w:rPr>
      <w:rFonts w:eastAsia="Tahoma"/>
      <w:sz w:val="24"/>
    </w:rPr>
  </w:style>
  <w:style w:type="paragraph" w:customStyle="1" w:styleId="Tekstpodstawowy21">
    <w:name w:val="Tekst podstawowy 21"/>
    <w:basedOn w:val="Normalny"/>
    <w:uiPriority w:val="9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styleId="Poprawka">
    <w:name w:val="Revision"/>
    <w:hidden/>
    <w:uiPriority w:val="99"/>
    <w:semiHidden/>
    <w:rsid w:val="00F57161"/>
    <w:rPr>
      <w:rFonts w:eastAsia="Times New Roman"/>
      <w:lang w:eastAsia="ar-SA"/>
    </w:rPr>
  </w:style>
  <w:style w:type="character" w:customStyle="1" w:styleId="AkapitzlistZnak">
    <w:name w:val="Akapit z listą Znak"/>
    <w:aliases w:val="L1 Znak,Numerowanie Znak,List Paragraph Znak,Akapit z listą5 Znak,CW_Lista Znak,Odstavec Znak,WYPUNKTOWANIE Akapit z listą Znak,normalny tekst Znak,2 heading Znak,A_wyliczenie Znak,K-P_odwolanie Znak,maz_wyliczenie Znak,Bulle Znak"/>
    <w:link w:val="Akapitzlist"/>
    <w:qFormat/>
    <w:rsid w:val="00897F16"/>
  </w:style>
  <w:style w:type="character" w:customStyle="1" w:styleId="highlight">
    <w:name w:val="highlight"/>
    <w:basedOn w:val="Domylnaczcionkaakapitu"/>
    <w:rsid w:val="001C3328"/>
  </w:style>
  <w:style w:type="character" w:customStyle="1" w:styleId="WW8Num13z6">
    <w:name w:val="WW8Num13z6"/>
    <w:rsid w:val="004E1F8D"/>
  </w:style>
  <w:style w:type="paragraph" w:customStyle="1" w:styleId="ust">
    <w:name w:val="ust"/>
    <w:uiPriority w:val="99"/>
    <w:rsid w:val="007E7915"/>
    <w:pPr>
      <w:spacing w:before="60" w:after="60"/>
      <w:ind w:left="426" w:hanging="284"/>
      <w:jc w:val="both"/>
    </w:pPr>
    <w:rPr>
      <w:rFonts w:eastAsia="Times New Roman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DC581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D26A13"/>
    <w:rPr>
      <w:vertAlign w:val="superscript"/>
    </w:rPr>
  </w:style>
  <w:style w:type="character" w:customStyle="1" w:styleId="Znakiprzypiswdolnych">
    <w:name w:val="Znaki przypisów dolnych"/>
    <w:rsid w:val="00D26A1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0ABB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0ABB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0ABB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0ABB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qFormat/>
    <w:rsid w:val="00A00AB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A00ABB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0ABB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0ABB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A00ABB"/>
    <w:rPr>
      <w:i/>
      <w:iCs/>
    </w:rPr>
  </w:style>
  <w:style w:type="paragraph" w:styleId="Bezodstpw">
    <w:name w:val="No Spacing"/>
    <w:uiPriority w:val="1"/>
    <w:qFormat/>
    <w:rsid w:val="00A00AB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0ABB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A00ABB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0ABB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0ABB"/>
    <w:rPr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A00ABB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A00ABB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A00ABB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0ABB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A00ABB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0ABB"/>
    <w:pPr>
      <w:outlineLvl w:val="9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7550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7550A"/>
  </w:style>
  <w:style w:type="character" w:customStyle="1" w:styleId="Teksttreci">
    <w:name w:val="Tekst treści_"/>
    <w:basedOn w:val="Domylnaczcionkaakapitu"/>
    <w:link w:val="Teksttreci0"/>
    <w:rsid w:val="00811E85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811E85"/>
    <w:pPr>
      <w:widowControl w:val="0"/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wniosek-inwestycyjny">
    <w:name w:val="wniosek-inwestycyjny"/>
    <w:basedOn w:val="Domylnaczcionkaakapitu"/>
    <w:uiPriority w:val="1"/>
    <w:rsid w:val="0042421F"/>
    <w:rPr>
      <w:i/>
      <w:color w:val="323E4F" w:themeColor="text2" w:themeShade="BF"/>
    </w:rPr>
  </w:style>
  <w:style w:type="character" w:customStyle="1" w:styleId="WWCharLFO16LVL6">
    <w:name w:val="WW_CharLFO16LVL6"/>
    <w:rsid w:val="00F04C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57FC"/>
    <w:rPr>
      <w:color w:val="605E5C"/>
      <w:shd w:val="clear" w:color="auto" w:fill="E1DFDD"/>
    </w:rPr>
  </w:style>
  <w:style w:type="paragraph" w:customStyle="1" w:styleId="TreA">
    <w:name w:val="Treść A"/>
    <w:rsid w:val="00582CE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</w:rPr>
  </w:style>
  <w:style w:type="numbering" w:customStyle="1" w:styleId="Zaimportowanystyl7">
    <w:name w:val="Zaimportowany styl 7"/>
    <w:rsid w:val="00582CEB"/>
    <w:pPr>
      <w:numPr>
        <w:numId w:val="158"/>
      </w:numPr>
    </w:pPr>
  </w:style>
  <w:style w:type="paragraph" w:customStyle="1" w:styleId="pf0">
    <w:name w:val="pf0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21">
    <w:name w:val="cf2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0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C55820D-830D-4D2E-9566-1EB6039299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Arkadiusz Hofman (Nadleśnictwo Damnica)</cp:lastModifiedBy>
  <cp:revision>2</cp:revision>
  <cp:lastPrinted>2026-04-13T05:49:00Z</cp:lastPrinted>
  <dcterms:created xsi:type="dcterms:W3CDTF">2026-04-13T09:25:00Z</dcterms:created>
  <dcterms:modified xsi:type="dcterms:W3CDTF">2026-04-13T09:25:00Z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1045-11.2.0.9635</vt:lpwstr>
  </property>
</Properties>
</file>